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549E5" w14:textId="1A5D271C" w:rsidR="00AD77A4" w:rsidRPr="00E972E7" w:rsidRDefault="00AD77A4">
      <w:pPr>
        <w:widowControl w:val="0"/>
        <w:rPr>
          <w:rFonts w:ascii="Calibri" w:hAnsi="Calibri" w:cs="Calibri"/>
          <w:color w:val="000000"/>
          <w:sz w:val="14"/>
        </w:rPr>
      </w:pPr>
    </w:p>
    <w:p w14:paraId="4402F232" w14:textId="77777777" w:rsidR="002328E4" w:rsidRPr="00E972E7" w:rsidRDefault="002328E4">
      <w:pPr>
        <w:jc w:val="both"/>
        <w:rPr>
          <w:rFonts w:ascii="Calibri" w:hAnsi="Calibri" w:cs="Calibri"/>
          <w:bCs/>
          <w:color w:val="000000"/>
          <w:sz w:val="12"/>
          <w:szCs w:val="20"/>
        </w:rPr>
      </w:pPr>
    </w:p>
    <w:p w14:paraId="32EC5030" w14:textId="0D6D7F88" w:rsidR="00AC2A11" w:rsidRPr="00AC2A11" w:rsidRDefault="00AC2A11" w:rsidP="00AC2A11">
      <w:pPr>
        <w:jc w:val="both"/>
        <w:rPr>
          <w:rFonts w:ascii="Tahoma" w:hAnsi="Tahoma" w:cs="Tahoma"/>
          <w:bCs/>
          <w:color w:val="000000"/>
          <w:sz w:val="21"/>
          <w:szCs w:val="21"/>
        </w:rPr>
      </w:pPr>
      <w:r w:rsidRPr="002B59BB">
        <w:rPr>
          <w:rFonts w:ascii="Tahoma" w:hAnsi="Tahoma" w:cs="Tahoma"/>
          <w:bCs/>
          <w:color w:val="000000"/>
          <w:sz w:val="21"/>
          <w:szCs w:val="21"/>
        </w:rPr>
        <w:t>ABR.272</w:t>
      </w:r>
      <w:r w:rsidR="002B59BB" w:rsidRPr="002B59BB">
        <w:rPr>
          <w:rFonts w:ascii="Tahoma" w:hAnsi="Tahoma" w:cs="Tahoma"/>
          <w:bCs/>
          <w:color w:val="000000"/>
          <w:sz w:val="21"/>
          <w:szCs w:val="21"/>
        </w:rPr>
        <w:t>.</w:t>
      </w:r>
      <w:r w:rsidR="003C17DE">
        <w:rPr>
          <w:rFonts w:ascii="Tahoma" w:hAnsi="Tahoma" w:cs="Tahoma"/>
          <w:bCs/>
          <w:color w:val="000000"/>
          <w:sz w:val="21"/>
          <w:szCs w:val="21"/>
        </w:rPr>
        <w:t>4</w:t>
      </w:r>
      <w:r w:rsidR="002B59BB" w:rsidRPr="002B59BB">
        <w:rPr>
          <w:rFonts w:ascii="Tahoma" w:hAnsi="Tahoma" w:cs="Tahoma"/>
          <w:bCs/>
          <w:color w:val="000000"/>
          <w:sz w:val="21"/>
          <w:szCs w:val="21"/>
        </w:rPr>
        <w:t>.</w:t>
      </w:r>
      <w:r w:rsidRPr="002B59BB">
        <w:rPr>
          <w:rFonts w:ascii="Tahoma" w:hAnsi="Tahoma" w:cs="Tahoma"/>
          <w:bCs/>
          <w:color w:val="000000"/>
          <w:sz w:val="21"/>
          <w:szCs w:val="21"/>
        </w:rPr>
        <w:t>202</w:t>
      </w:r>
      <w:r w:rsidR="003C17DE">
        <w:rPr>
          <w:rFonts w:ascii="Tahoma" w:hAnsi="Tahoma" w:cs="Tahoma"/>
          <w:bCs/>
          <w:color w:val="000000"/>
          <w:sz w:val="21"/>
          <w:szCs w:val="21"/>
        </w:rPr>
        <w:t>6</w:t>
      </w:r>
      <w:r w:rsidRPr="002B59BB">
        <w:rPr>
          <w:rFonts w:ascii="Tahoma" w:hAnsi="Tahoma" w:cs="Tahoma"/>
          <w:bCs/>
          <w:color w:val="000000"/>
          <w:sz w:val="21"/>
          <w:szCs w:val="21"/>
        </w:rPr>
        <w:t>.MŚ</w:t>
      </w:r>
      <w:r w:rsidRPr="002B59BB">
        <w:rPr>
          <w:rFonts w:ascii="Tahoma" w:hAnsi="Tahoma" w:cs="Tahoma"/>
          <w:bCs/>
          <w:color w:val="000000"/>
          <w:sz w:val="21"/>
          <w:szCs w:val="21"/>
        </w:rPr>
        <w:tab/>
      </w:r>
      <w:r w:rsidRPr="002B59BB">
        <w:rPr>
          <w:rFonts w:ascii="Tahoma" w:hAnsi="Tahoma" w:cs="Tahoma"/>
          <w:bCs/>
          <w:color w:val="000000"/>
          <w:sz w:val="21"/>
          <w:szCs w:val="21"/>
        </w:rPr>
        <w:tab/>
      </w:r>
      <w:r w:rsidRPr="002B59BB">
        <w:rPr>
          <w:rFonts w:ascii="Tahoma" w:hAnsi="Tahoma" w:cs="Tahoma"/>
          <w:bCs/>
          <w:color w:val="000000"/>
          <w:sz w:val="21"/>
          <w:szCs w:val="21"/>
        </w:rPr>
        <w:tab/>
      </w:r>
      <w:r w:rsidRPr="002B59BB">
        <w:rPr>
          <w:rFonts w:ascii="Tahoma" w:hAnsi="Tahoma" w:cs="Tahoma"/>
          <w:bCs/>
          <w:color w:val="000000"/>
          <w:sz w:val="21"/>
          <w:szCs w:val="21"/>
        </w:rPr>
        <w:tab/>
      </w:r>
      <w:r w:rsidRPr="002B59BB">
        <w:rPr>
          <w:rFonts w:ascii="Tahoma" w:hAnsi="Tahoma" w:cs="Tahoma"/>
          <w:bCs/>
          <w:color w:val="000000"/>
          <w:sz w:val="21"/>
          <w:szCs w:val="21"/>
        </w:rPr>
        <w:tab/>
      </w:r>
      <w:r w:rsidRPr="002B59BB">
        <w:rPr>
          <w:rFonts w:ascii="Tahoma" w:hAnsi="Tahoma" w:cs="Tahoma"/>
          <w:bCs/>
          <w:color w:val="000000"/>
          <w:sz w:val="21"/>
          <w:szCs w:val="21"/>
        </w:rPr>
        <w:tab/>
      </w:r>
      <w:r w:rsidRPr="002B59BB">
        <w:rPr>
          <w:rFonts w:ascii="Tahoma" w:hAnsi="Tahoma" w:cs="Tahoma"/>
          <w:bCs/>
          <w:color w:val="000000"/>
          <w:sz w:val="21"/>
          <w:szCs w:val="21"/>
        </w:rPr>
        <w:tab/>
      </w:r>
      <w:r w:rsidR="00761E78" w:rsidRPr="002B59BB">
        <w:rPr>
          <w:rFonts w:ascii="Tahoma" w:hAnsi="Tahoma" w:cs="Tahoma"/>
          <w:bCs/>
          <w:color w:val="000000"/>
          <w:sz w:val="21"/>
          <w:szCs w:val="21"/>
        </w:rPr>
        <w:t xml:space="preserve">        </w:t>
      </w:r>
      <w:r w:rsidRPr="002B59BB">
        <w:rPr>
          <w:rFonts w:ascii="Tahoma" w:hAnsi="Tahoma" w:cs="Tahoma"/>
          <w:bCs/>
          <w:color w:val="000000"/>
          <w:sz w:val="21"/>
          <w:szCs w:val="21"/>
        </w:rPr>
        <w:t xml:space="preserve">Załącznik nr </w:t>
      </w:r>
      <w:r w:rsidR="00EF6E16">
        <w:rPr>
          <w:rFonts w:ascii="Tahoma" w:hAnsi="Tahoma" w:cs="Tahoma"/>
          <w:bCs/>
          <w:color w:val="000000"/>
          <w:sz w:val="21"/>
          <w:szCs w:val="21"/>
        </w:rPr>
        <w:t>9</w:t>
      </w:r>
      <w:r w:rsidRPr="002B59BB">
        <w:rPr>
          <w:rFonts w:ascii="Tahoma" w:hAnsi="Tahoma" w:cs="Tahoma"/>
          <w:bCs/>
          <w:color w:val="000000"/>
          <w:sz w:val="21"/>
          <w:szCs w:val="21"/>
        </w:rPr>
        <w:t xml:space="preserve"> do SWZ</w:t>
      </w:r>
    </w:p>
    <w:p w14:paraId="2ECD222C" w14:textId="77777777" w:rsidR="00AC2A11" w:rsidRPr="00AC2A11" w:rsidRDefault="00AC2A11" w:rsidP="00AC2A11">
      <w:pPr>
        <w:jc w:val="both"/>
        <w:rPr>
          <w:rFonts w:ascii="Tahoma" w:hAnsi="Tahoma" w:cs="Tahoma"/>
          <w:bCs/>
          <w:color w:val="000000"/>
          <w:sz w:val="21"/>
          <w:szCs w:val="21"/>
        </w:rPr>
      </w:pPr>
    </w:p>
    <w:p w14:paraId="3F5BFFD4" w14:textId="77777777" w:rsidR="00671D28" w:rsidRPr="00252DFE" w:rsidRDefault="00671D28" w:rsidP="00671D28">
      <w:pPr>
        <w:jc w:val="center"/>
        <w:rPr>
          <w:rFonts w:ascii="Calibri" w:hAnsi="Calibri" w:cs="Calibri"/>
          <w:bCs/>
          <w:i/>
          <w:color w:val="FF0000"/>
          <w:sz w:val="20"/>
          <w:szCs w:val="20"/>
        </w:rPr>
      </w:pPr>
      <w:r w:rsidRPr="00252DFE">
        <w:rPr>
          <w:rFonts w:ascii="Calibri" w:hAnsi="Calibri" w:cs="Calibri"/>
          <w:bCs/>
          <w:i/>
          <w:color w:val="FF0000"/>
          <w:sz w:val="20"/>
          <w:szCs w:val="20"/>
        </w:rPr>
        <w:t xml:space="preserve">UWAGA.  Jeżeli Wykonawca polega na zasobach podmiotu udostępniającego zasoby </w:t>
      </w:r>
    </w:p>
    <w:p w14:paraId="42D1EC17" w14:textId="0A77D7E6" w:rsidR="00671D28" w:rsidRPr="00252DFE" w:rsidRDefault="00671D28" w:rsidP="00671D28">
      <w:pPr>
        <w:jc w:val="center"/>
        <w:rPr>
          <w:rFonts w:ascii="Calibri" w:hAnsi="Calibri" w:cs="Calibri"/>
          <w:bCs/>
          <w:i/>
          <w:color w:val="FF0000"/>
          <w:sz w:val="20"/>
          <w:szCs w:val="20"/>
        </w:rPr>
      </w:pPr>
      <w:r w:rsidRPr="00252DFE">
        <w:rPr>
          <w:rFonts w:ascii="Calibri" w:hAnsi="Calibri" w:cs="Calibri"/>
          <w:bCs/>
          <w:i/>
          <w:color w:val="FF0000"/>
          <w:sz w:val="20"/>
          <w:szCs w:val="20"/>
        </w:rPr>
        <w:t>niniejsze zobowiązanie należy złożyć wraz z ofertą</w:t>
      </w:r>
    </w:p>
    <w:p w14:paraId="32A2462E" w14:textId="77777777" w:rsidR="00252DFE" w:rsidRPr="00671D28" w:rsidRDefault="00252DFE" w:rsidP="00671D28">
      <w:pPr>
        <w:jc w:val="center"/>
        <w:rPr>
          <w:rFonts w:ascii="Calibri" w:hAnsi="Calibri" w:cs="Calibri"/>
          <w:i/>
          <w:color w:val="FF0000"/>
          <w:sz w:val="20"/>
          <w:szCs w:val="20"/>
        </w:rPr>
      </w:pPr>
    </w:p>
    <w:p w14:paraId="64E5FDC5" w14:textId="77777777" w:rsidR="00671D28" w:rsidRPr="0041610E" w:rsidRDefault="00671D28">
      <w:pPr>
        <w:jc w:val="both"/>
        <w:rPr>
          <w:rFonts w:ascii="Calibri" w:hAnsi="Calibri" w:cs="Calibri"/>
          <w:bCs/>
          <w:color w:val="000000"/>
          <w:sz w:val="12"/>
          <w:szCs w:val="20"/>
        </w:rPr>
      </w:pPr>
    </w:p>
    <w:p w14:paraId="03BCE56A" w14:textId="1E7EE3A9" w:rsidR="00D95825" w:rsidRDefault="003F0773" w:rsidP="00D95825">
      <w:pPr>
        <w:spacing w:line="480" w:lineRule="auto"/>
        <w:rPr>
          <w:rFonts w:ascii="Calibri" w:hAnsi="Calibri" w:cs="Calibri"/>
          <w:b/>
          <w:bCs/>
          <w:color w:val="000000"/>
          <w:sz w:val="21"/>
          <w:szCs w:val="21"/>
        </w:rPr>
      </w:pPr>
      <w:r w:rsidRPr="003F0773">
        <w:rPr>
          <w:rFonts w:ascii="Calibri" w:hAnsi="Calibri" w:cs="Calibri"/>
          <w:b/>
          <w:bCs/>
          <w:color w:val="000000"/>
          <w:sz w:val="21"/>
          <w:szCs w:val="21"/>
        </w:rPr>
        <w:t>Nazwa podmiotu udostępniającego zasoby</w:t>
      </w:r>
    </w:p>
    <w:p w14:paraId="04F08E22" w14:textId="77777777" w:rsidR="003F0773" w:rsidRPr="003F0773" w:rsidRDefault="003F0773" w:rsidP="00D95825">
      <w:pPr>
        <w:spacing w:line="480" w:lineRule="auto"/>
        <w:rPr>
          <w:rFonts w:ascii="Calibri" w:hAnsi="Calibri" w:cs="Calibri"/>
          <w:b/>
          <w:bCs/>
          <w:sz w:val="11"/>
          <w:szCs w:val="11"/>
        </w:rPr>
      </w:pPr>
    </w:p>
    <w:p w14:paraId="00B9C32B" w14:textId="3B2C2525" w:rsidR="00D95825" w:rsidRPr="0041610E" w:rsidRDefault="00D95825" w:rsidP="00D95825">
      <w:pPr>
        <w:spacing w:line="480" w:lineRule="auto"/>
        <w:ind w:right="5954"/>
        <w:rPr>
          <w:rFonts w:ascii="Calibri" w:hAnsi="Calibri" w:cs="Calibri"/>
          <w:sz w:val="21"/>
          <w:szCs w:val="21"/>
        </w:rPr>
      </w:pPr>
      <w:r w:rsidRPr="0041610E">
        <w:rPr>
          <w:rFonts w:ascii="Calibri" w:hAnsi="Calibri" w:cs="Calibri"/>
          <w:sz w:val="21"/>
          <w:szCs w:val="21"/>
        </w:rPr>
        <w:t>…………………………………………………………………………</w:t>
      </w:r>
      <w:r w:rsidR="000A5E1E" w:rsidRPr="0041610E">
        <w:rPr>
          <w:rFonts w:ascii="Calibri" w:hAnsi="Calibri" w:cs="Calibri"/>
          <w:sz w:val="21"/>
          <w:szCs w:val="21"/>
        </w:rPr>
        <w:t>…………………………………………………………</w:t>
      </w:r>
    </w:p>
    <w:p w14:paraId="7180E9D0" w14:textId="77777777" w:rsidR="00D95825" w:rsidRPr="0041610E" w:rsidRDefault="00D95825" w:rsidP="00D95825">
      <w:pPr>
        <w:ind w:right="5953"/>
        <w:rPr>
          <w:rFonts w:ascii="Calibri" w:hAnsi="Calibri" w:cs="Calibri"/>
          <w:i/>
          <w:sz w:val="16"/>
          <w:szCs w:val="16"/>
        </w:rPr>
      </w:pPr>
      <w:r w:rsidRPr="0041610E">
        <w:rPr>
          <w:rFonts w:ascii="Calibri" w:hAnsi="Calibri" w:cs="Calibri"/>
          <w:i/>
          <w:sz w:val="16"/>
          <w:szCs w:val="16"/>
        </w:rPr>
        <w:t>(pełna nazwa/firma, adres, w zależności od podmiotu: NIP, KRS/</w:t>
      </w:r>
      <w:proofErr w:type="spellStart"/>
      <w:r w:rsidRPr="0041610E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41610E">
        <w:rPr>
          <w:rFonts w:ascii="Calibri" w:hAnsi="Calibri" w:cs="Calibri"/>
          <w:i/>
          <w:sz w:val="16"/>
          <w:szCs w:val="16"/>
        </w:rPr>
        <w:t>)</w:t>
      </w:r>
    </w:p>
    <w:p w14:paraId="6F8A3505" w14:textId="77777777" w:rsidR="00D95825" w:rsidRPr="0041610E" w:rsidRDefault="00D95825" w:rsidP="00D95825">
      <w:pPr>
        <w:spacing w:after="120"/>
        <w:jc w:val="center"/>
        <w:rPr>
          <w:rFonts w:ascii="Calibri" w:hAnsi="Calibri" w:cs="Calibri"/>
          <w:b/>
          <w:u w:val="single"/>
        </w:rPr>
      </w:pPr>
    </w:p>
    <w:p w14:paraId="26C30FB9" w14:textId="6E3B98A2" w:rsidR="00D95825" w:rsidRPr="00A114C6" w:rsidRDefault="00A114C6" w:rsidP="00A114C6">
      <w:pPr>
        <w:shd w:val="clear" w:color="auto" w:fill="C5E0B3" w:themeFill="accent6" w:themeFillTint="66"/>
        <w:spacing w:after="120"/>
        <w:jc w:val="center"/>
        <w:rPr>
          <w:rFonts w:ascii="Calibri" w:hAnsi="Calibri" w:cs="Calibri"/>
          <w:smallCaps/>
          <w:sz w:val="26"/>
          <w:szCs w:val="26"/>
          <w:u w:val="single"/>
        </w:rPr>
      </w:pPr>
      <w:r>
        <w:rPr>
          <w:rFonts w:ascii="Calibri" w:hAnsi="Calibri" w:cs="Calibri"/>
          <w:b/>
          <w:smallCaps/>
          <w:sz w:val="26"/>
          <w:szCs w:val="26"/>
          <w:u w:val="single"/>
        </w:rPr>
        <w:t>Zobowiązanie</w:t>
      </w:r>
      <w:r w:rsidR="00E63BA3" w:rsidRPr="00E63BA3">
        <w:rPr>
          <w:rFonts w:ascii="Calibri" w:hAnsi="Calibri" w:cs="Calibri"/>
          <w:b/>
          <w:smallCaps/>
          <w:sz w:val="26"/>
          <w:szCs w:val="26"/>
          <w:u w:val="single"/>
        </w:rPr>
        <w:t xml:space="preserve"> podmiotu udostępniającego zasoby</w:t>
      </w:r>
    </w:p>
    <w:p w14:paraId="459C9818" w14:textId="77777777" w:rsidR="00D95825" w:rsidRPr="0041610E" w:rsidRDefault="00D95825" w:rsidP="00D95825">
      <w:pPr>
        <w:jc w:val="center"/>
        <w:rPr>
          <w:rFonts w:ascii="Calibri" w:hAnsi="Calibri" w:cs="Calibri"/>
          <w:b/>
          <w:sz w:val="21"/>
          <w:szCs w:val="21"/>
        </w:rPr>
      </w:pPr>
    </w:p>
    <w:p w14:paraId="2383B008" w14:textId="248B012C" w:rsidR="00D95825" w:rsidRPr="0041610E" w:rsidRDefault="00D95825" w:rsidP="00AC2A11">
      <w:pPr>
        <w:spacing w:line="360" w:lineRule="auto"/>
        <w:ind w:firstLine="709"/>
        <w:jc w:val="both"/>
        <w:rPr>
          <w:rFonts w:ascii="Calibri" w:hAnsi="Calibri" w:cs="Calibri"/>
          <w:sz w:val="21"/>
          <w:szCs w:val="21"/>
        </w:rPr>
      </w:pPr>
      <w:r w:rsidRPr="0041610E">
        <w:rPr>
          <w:rFonts w:ascii="Calibri" w:hAnsi="Calibri" w:cs="Calibri"/>
          <w:sz w:val="21"/>
          <w:szCs w:val="21"/>
        </w:rPr>
        <w:t>Na potrzeby postępowania o udzielenie zamówienia publicznego pn.</w:t>
      </w:r>
      <w:r w:rsidRPr="0041610E">
        <w:rPr>
          <w:rFonts w:ascii="Calibri" w:hAnsi="Calibri" w:cs="Calibri"/>
          <w:b/>
          <w:sz w:val="21"/>
          <w:szCs w:val="21"/>
        </w:rPr>
        <w:t xml:space="preserve"> „</w:t>
      </w:r>
      <w:r w:rsidR="00AC2A11">
        <w:rPr>
          <w:rFonts w:ascii="Calibri" w:hAnsi="Calibri" w:cs="Calibri"/>
          <w:b/>
          <w:sz w:val="21"/>
          <w:szCs w:val="21"/>
        </w:rPr>
        <w:t>……………………………………………………………………………………………………………………………………………………………………..</w:t>
      </w:r>
      <w:r w:rsidRPr="0041610E">
        <w:rPr>
          <w:rFonts w:ascii="Calibri" w:hAnsi="Calibri" w:cs="Calibri"/>
          <w:b/>
          <w:sz w:val="21"/>
          <w:szCs w:val="21"/>
        </w:rPr>
        <w:t xml:space="preserve">”, </w:t>
      </w:r>
      <w:r w:rsidRPr="0041610E">
        <w:rPr>
          <w:rFonts w:ascii="Calibri" w:hAnsi="Calibri" w:cs="Calibri"/>
          <w:sz w:val="21"/>
          <w:szCs w:val="21"/>
        </w:rPr>
        <w:t>oświadczam, co następuje:</w:t>
      </w:r>
    </w:p>
    <w:p w14:paraId="0E04D82F" w14:textId="77777777" w:rsidR="00D95825" w:rsidRPr="005259D5" w:rsidRDefault="00D95825" w:rsidP="00D95825">
      <w:pPr>
        <w:ind w:firstLine="709"/>
        <w:jc w:val="both"/>
        <w:rPr>
          <w:rFonts w:ascii="Calibri" w:hAnsi="Calibri" w:cs="Calibri"/>
          <w:sz w:val="29"/>
          <w:szCs w:val="29"/>
        </w:rPr>
      </w:pPr>
    </w:p>
    <w:p w14:paraId="499597A2" w14:textId="5548D420" w:rsidR="008C3F08" w:rsidRPr="00252DFE" w:rsidRDefault="008C3F08" w:rsidP="008C3F08">
      <w:pPr>
        <w:autoSpaceDE w:val="0"/>
        <w:autoSpaceDN w:val="0"/>
        <w:adjustRightInd w:val="0"/>
        <w:spacing w:before="19"/>
        <w:jc w:val="both"/>
        <w:rPr>
          <w:rFonts w:ascii="Calibri" w:hAnsi="Calibri" w:cs="Calibri"/>
          <w:color w:val="000000"/>
        </w:rPr>
      </w:pPr>
      <w:r w:rsidRPr="005259D5">
        <w:rPr>
          <w:rFonts w:ascii="Calibri" w:hAnsi="Calibri" w:cs="Calibri"/>
          <w:color w:val="000000"/>
          <w:sz w:val="22"/>
          <w:szCs w:val="22"/>
        </w:rPr>
        <w:t xml:space="preserve">Ja/my </w:t>
      </w:r>
      <w:r w:rsidRPr="005259D5">
        <w:rPr>
          <w:rFonts w:ascii="Calibri" w:hAnsi="Calibri" w:cs="Calibri"/>
          <w:b/>
          <w:color w:val="000000"/>
          <w:sz w:val="22"/>
          <w:szCs w:val="22"/>
        </w:rPr>
        <w:t>*</w:t>
      </w:r>
      <w:r w:rsidR="00AC2A11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="00AC2A11">
        <w:rPr>
          <w:rFonts w:ascii="Calibri" w:hAnsi="Calibri" w:cs="Calibri"/>
          <w:color w:val="000000"/>
          <w:sz w:val="22"/>
          <w:szCs w:val="22"/>
        </w:rPr>
        <w:t>niżej podpisany/-n</w:t>
      </w:r>
      <w:r w:rsidR="00AC2A11" w:rsidRPr="00AC2A11">
        <w:rPr>
          <w:rFonts w:ascii="Calibri" w:hAnsi="Calibri" w:cs="Calibri"/>
          <w:color w:val="000000"/>
          <w:sz w:val="22"/>
          <w:szCs w:val="22"/>
        </w:rPr>
        <w:t>i</w:t>
      </w:r>
      <w:r w:rsidRPr="005259D5">
        <w:rPr>
          <w:rFonts w:ascii="Calibri" w:hAnsi="Calibri" w:cs="Calibri"/>
          <w:color w:val="000000"/>
          <w:sz w:val="22"/>
          <w:szCs w:val="22"/>
        </w:rPr>
        <w:t xml:space="preserve">,  </w:t>
      </w:r>
      <w:r w:rsidRPr="00252DFE">
        <w:rPr>
          <w:rFonts w:ascii="Calibri" w:hAnsi="Calibri" w:cs="Calibri"/>
          <w:color w:val="000000"/>
        </w:rPr>
        <w:t>…………………………………………………………………………………………………</w:t>
      </w:r>
    </w:p>
    <w:p w14:paraId="0AE70955" w14:textId="77777777" w:rsidR="008C3F08" w:rsidRPr="00252DFE" w:rsidRDefault="008C3F08" w:rsidP="008C3F08">
      <w:pPr>
        <w:autoSpaceDE w:val="0"/>
        <w:autoSpaceDN w:val="0"/>
        <w:adjustRightInd w:val="0"/>
        <w:spacing w:before="19"/>
        <w:jc w:val="both"/>
        <w:rPr>
          <w:rFonts w:ascii="Calibri" w:hAnsi="Calibri" w:cs="Calibri"/>
          <w:color w:val="000000"/>
        </w:rPr>
      </w:pPr>
      <w:r w:rsidRPr="00252DFE">
        <w:rPr>
          <w:rFonts w:ascii="Calibri" w:hAnsi="Calibri" w:cs="Calibri"/>
          <w:color w:val="000000"/>
          <w:sz w:val="16"/>
          <w:szCs w:val="16"/>
        </w:rPr>
        <w:t xml:space="preserve">                                                                                    Imię i nazwisko /imiona i nazwiska</w:t>
      </w:r>
    </w:p>
    <w:p w14:paraId="5C5DAF6F" w14:textId="77777777" w:rsidR="008C3F08" w:rsidRPr="005259D5" w:rsidRDefault="008C3F08" w:rsidP="008C3F08">
      <w:pPr>
        <w:autoSpaceDE w:val="0"/>
        <w:autoSpaceDN w:val="0"/>
        <w:adjustRightInd w:val="0"/>
        <w:spacing w:before="19"/>
        <w:jc w:val="both"/>
        <w:rPr>
          <w:rFonts w:ascii="Calibri" w:hAnsi="Calibri" w:cs="Calibri"/>
          <w:color w:val="000000"/>
          <w:sz w:val="12"/>
          <w:szCs w:val="12"/>
        </w:rPr>
      </w:pPr>
    </w:p>
    <w:p w14:paraId="11201FF3" w14:textId="77777777" w:rsidR="008C3F08" w:rsidRPr="005259D5" w:rsidRDefault="008C3F08" w:rsidP="008C3F08">
      <w:pPr>
        <w:autoSpaceDE w:val="0"/>
        <w:autoSpaceDN w:val="0"/>
        <w:adjustRightInd w:val="0"/>
        <w:spacing w:before="19"/>
        <w:jc w:val="both"/>
        <w:rPr>
          <w:rFonts w:ascii="Calibri" w:hAnsi="Calibri" w:cs="Calibri"/>
          <w:color w:val="000000"/>
          <w:sz w:val="22"/>
          <w:szCs w:val="22"/>
        </w:rPr>
      </w:pPr>
      <w:r w:rsidRPr="005259D5">
        <w:rPr>
          <w:rFonts w:ascii="Calibri" w:hAnsi="Calibri" w:cs="Calibri"/>
          <w:color w:val="000000"/>
          <w:sz w:val="22"/>
          <w:szCs w:val="22"/>
        </w:rPr>
        <w:t>działając w imieniu i na rzecz podmiotu:</w:t>
      </w:r>
    </w:p>
    <w:p w14:paraId="187672F7" w14:textId="77777777" w:rsidR="008C3F08" w:rsidRPr="00252DFE" w:rsidRDefault="008C3F08" w:rsidP="008C3F08">
      <w:pPr>
        <w:autoSpaceDE w:val="0"/>
        <w:autoSpaceDN w:val="0"/>
        <w:adjustRightInd w:val="0"/>
        <w:spacing w:before="19"/>
        <w:jc w:val="both"/>
        <w:rPr>
          <w:rFonts w:ascii="Calibri" w:hAnsi="Calibri" w:cs="Calibri"/>
          <w:color w:val="000000"/>
          <w:sz w:val="16"/>
          <w:szCs w:val="16"/>
        </w:rPr>
      </w:pPr>
      <w:r w:rsidRPr="00252DFE">
        <w:rPr>
          <w:rFonts w:ascii="Calibri" w:hAnsi="Calibri" w:cs="Calibri"/>
          <w:color w:val="000000"/>
          <w:sz w:val="16"/>
          <w:szCs w:val="16"/>
        </w:rPr>
        <w:t xml:space="preserve">                                 </w:t>
      </w:r>
    </w:p>
    <w:p w14:paraId="13251E5D" w14:textId="64E50FC6" w:rsidR="008C3F08" w:rsidRPr="00252DFE" w:rsidRDefault="008C3F08" w:rsidP="008C3F08">
      <w:pPr>
        <w:autoSpaceDE w:val="0"/>
        <w:autoSpaceDN w:val="0"/>
        <w:adjustRightInd w:val="0"/>
        <w:spacing w:before="19"/>
        <w:jc w:val="both"/>
        <w:rPr>
          <w:rFonts w:ascii="Calibri" w:hAnsi="Calibri" w:cs="Calibri"/>
          <w:color w:val="000000"/>
          <w:sz w:val="16"/>
          <w:szCs w:val="16"/>
        </w:rPr>
      </w:pPr>
      <w:r w:rsidRPr="00252DFE">
        <w:rPr>
          <w:rFonts w:ascii="Calibri" w:hAnsi="Calibri" w:cs="Calibri"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</w:t>
      </w:r>
      <w:r w:rsidR="00AC2A11">
        <w:rPr>
          <w:rFonts w:ascii="Calibri" w:hAnsi="Calibri" w:cs="Calibri"/>
          <w:color w:val="000000"/>
          <w:sz w:val="16"/>
          <w:szCs w:val="16"/>
        </w:rPr>
        <w:t>………………………………………………………..</w:t>
      </w:r>
      <w:r w:rsidRPr="00252DFE">
        <w:rPr>
          <w:rFonts w:ascii="Calibri" w:hAnsi="Calibri" w:cs="Calibri"/>
          <w:color w:val="000000"/>
          <w:sz w:val="16"/>
          <w:szCs w:val="16"/>
        </w:rPr>
        <w:t>……</w:t>
      </w:r>
    </w:p>
    <w:p w14:paraId="120A84D8" w14:textId="77777777" w:rsidR="008C3F08" w:rsidRPr="00252DFE" w:rsidRDefault="008C3F08" w:rsidP="008C3F08">
      <w:pPr>
        <w:autoSpaceDE w:val="0"/>
        <w:autoSpaceDN w:val="0"/>
        <w:adjustRightInd w:val="0"/>
        <w:spacing w:before="19"/>
        <w:ind w:left="2832" w:hanging="2690"/>
        <w:rPr>
          <w:rFonts w:ascii="Calibri" w:hAnsi="Calibri" w:cs="Calibri"/>
          <w:color w:val="000000"/>
          <w:sz w:val="16"/>
          <w:szCs w:val="16"/>
        </w:rPr>
      </w:pPr>
      <w:r w:rsidRPr="00252DFE">
        <w:rPr>
          <w:rFonts w:ascii="Calibri" w:hAnsi="Calibri" w:cs="Calibri"/>
          <w:color w:val="000000"/>
          <w:sz w:val="16"/>
          <w:szCs w:val="16"/>
        </w:rPr>
        <w:t>Nazwa i adres podmiotu udostępniającego zasoby, a także w zależności od podmiotu: NIP/PESEL , KRS /</w:t>
      </w:r>
      <w:proofErr w:type="spellStart"/>
      <w:r w:rsidRPr="00252DFE">
        <w:rPr>
          <w:rFonts w:ascii="Calibri" w:hAnsi="Calibri" w:cs="Calibri"/>
          <w:color w:val="000000"/>
          <w:sz w:val="16"/>
          <w:szCs w:val="16"/>
        </w:rPr>
        <w:t>CEiDG</w:t>
      </w:r>
      <w:proofErr w:type="spellEnd"/>
    </w:p>
    <w:p w14:paraId="389708A5" w14:textId="77777777" w:rsidR="008C3F08" w:rsidRPr="00252DFE" w:rsidRDefault="008C3F08" w:rsidP="008C3F08">
      <w:pPr>
        <w:autoSpaceDE w:val="0"/>
        <w:autoSpaceDN w:val="0"/>
        <w:adjustRightInd w:val="0"/>
        <w:spacing w:before="19"/>
        <w:jc w:val="both"/>
        <w:rPr>
          <w:rFonts w:ascii="Calibri" w:hAnsi="Calibri" w:cs="Calibri"/>
          <w:color w:val="000000"/>
        </w:rPr>
      </w:pPr>
    </w:p>
    <w:p w14:paraId="153361EF" w14:textId="77777777" w:rsidR="008C3F08" w:rsidRPr="005259D5" w:rsidRDefault="008C3F08" w:rsidP="008C3F08">
      <w:pPr>
        <w:autoSpaceDE w:val="0"/>
        <w:autoSpaceDN w:val="0"/>
        <w:adjustRightInd w:val="0"/>
        <w:spacing w:before="19"/>
        <w:jc w:val="both"/>
        <w:rPr>
          <w:rFonts w:ascii="Calibri" w:hAnsi="Calibri" w:cs="Calibri"/>
          <w:color w:val="000000"/>
          <w:sz w:val="22"/>
          <w:szCs w:val="22"/>
        </w:rPr>
      </w:pPr>
      <w:r w:rsidRPr="002B59BB">
        <w:rPr>
          <w:rFonts w:ascii="Calibri" w:hAnsi="Calibri" w:cs="Calibri"/>
          <w:color w:val="000000"/>
          <w:sz w:val="22"/>
          <w:szCs w:val="22"/>
        </w:rPr>
        <w:t xml:space="preserve">zobowiązuję / zobowiązujemy się </w:t>
      </w:r>
      <w:r w:rsidRPr="002B59BB">
        <w:rPr>
          <w:rFonts w:ascii="Calibri" w:hAnsi="Calibri" w:cs="Calibri"/>
          <w:b/>
          <w:color w:val="000000"/>
          <w:sz w:val="22"/>
          <w:szCs w:val="22"/>
        </w:rPr>
        <w:t>*</w:t>
      </w:r>
      <w:r w:rsidRPr="002B59BB">
        <w:rPr>
          <w:rFonts w:ascii="Calibri" w:hAnsi="Calibri" w:cs="Calibri"/>
          <w:color w:val="000000"/>
          <w:sz w:val="22"/>
          <w:szCs w:val="22"/>
        </w:rPr>
        <w:t xml:space="preserve"> do oddania</w:t>
      </w:r>
    </w:p>
    <w:p w14:paraId="6F40C5F1" w14:textId="77777777" w:rsidR="008C3F08" w:rsidRPr="00252DFE" w:rsidRDefault="008C3F08" w:rsidP="008C3F08">
      <w:pPr>
        <w:autoSpaceDE w:val="0"/>
        <w:autoSpaceDN w:val="0"/>
        <w:adjustRightInd w:val="0"/>
        <w:spacing w:before="19"/>
        <w:jc w:val="both"/>
        <w:rPr>
          <w:rFonts w:ascii="Calibri" w:hAnsi="Calibri" w:cs="Calibri"/>
          <w:color w:val="000000"/>
          <w:sz w:val="16"/>
          <w:szCs w:val="16"/>
        </w:rPr>
      </w:pPr>
      <w:r w:rsidRPr="00252DFE">
        <w:rPr>
          <w:rFonts w:ascii="Calibri" w:hAnsi="Calibri" w:cs="Calibri"/>
          <w:color w:val="000000"/>
        </w:rPr>
        <w:tab/>
        <w:t xml:space="preserve">               </w:t>
      </w:r>
    </w:p>
    <w:p w14:paraId="22F6B0A1" w14:textId="6060E9A5" w:rsidR="008C3F08" w:rsidRPr="00252DFE" w:rsidRDefault="008C3F08" w:rsidP="008C3F08">
      <w:pPr>
        <w:autoSpaceDE w:val="0"/>
        <w:autoSpaceDN w:val="0"/>
        <w:adjustRightInd w:val="0"/>
        <w:spacing w:before="19"/>
        <w:jc w:val="both"/>
        <w:rPr>
          <w:rFonts w:ascii="Calibri" w:hAnsi="Calibri" w:cs="Calibri"/>
          <w:color w:val="000000"/>
        </w:rPr>
      </w:pPr>
      <w:r w:rsidRPr="005259D5">
        <w:rPr>
          <w:rFonts w:ascii="Calibri" w:hAnsi="Calibri" w:cs="Calibri"/>
          <w:color w:val="000000"/>
          <w:sz w:val="22"/>
          <w:szCs w:val="22"/>
        </w:rPr>
        <w:t>Wykonawcy robót</w:t>
      </w:r>
      <w:r w:rsidRPr="00252DFE">
        <w:rPr>
          <w:rFonts w:ascii="Calibri" w:hAnsi="Calibri" w:cs="Calibri"/>
          <w:color w:val="000000"/>
        </w:rPr>
        <w:t>: ……</w:t>
      </w:r>
      <w:r w:rsidR="00AC2A11">
        <w:rPr>
          <w:rFonts w:ascii="Calibri" w:hAnsi="Calibri" w:cs="Calibri"/>
          <w:color w:val="000000"/>
        </w:rPr>
        <w:t>…………………………………..</w:t>
      </w:r>
      <w:r w:rsidRPr="00252DFE">
        <w:rPr>
          <w:rFonts w:ascii="Calibri" w:hAnsi="Calibri" w:cs="Calibri"/>
          <w:color w:val="000000"/>
        </w:rPr>
        <w:t xml:space="preserve">…………………………………………………....................... </w:t>
      </w:r>
    </w:p>
    <w:p w14:paraId="6CE2D08D" w14:textId="2541B03B" w:rsidR="008C3F08" w:rsidRPr="00252DFE" w:rsidRDefault="008C3F08" w:rsidP="008C3F08">
      <w:pPr>
        <w:autoSpaceDE w:val="0"/>
        <w:autoSpaceDN w:val="0"/>
        <w:adjustRightInd w:val="0"/>
        <w:spacing w:before="19"/>
        <w:jc w:val="both"/>
        <w:rPr>
          <w:rFonts w:ascii="Calibri" w:hAnsi="Calibri" w:cs="Calibri"/>
          <w:color w:val="000000"/>
        </w:rPr>
      </w:pPr>
      <w:r w:rsidRPr="00252DFE">
        <w:rPr>
          <w:rFonts w:ascii="Calibri" w:hAnsi="Calibri" w:cs="Calibri"/>
          <w:color w:val="000000"/>
          <w:sz w:val="16"/>
          <w:szCs w:val="16"/>
        </w:rPr>
        <w:t xml:space="preserve">   </w:t>
      </w:r>
      <w:r w:rsidRPr="00252DFE">
        <w:rPr>
          <w:rFonts w:ascii="Calibri" w:hAnsi="Calibri" w:cs="Calibri"/>
          <w:color w:val="000000"/>
          <w:sz w:val="16"/>
          <w:szCs w:val="16"/>
        </w:rPr>
        <w:tab/>
      </w:r>
      <w:r w:rsidRPr="00252DFE">
        <w:rPr>
          <w:rFonts w:ascii="Calibri" w:hAnsi="Calibri" w:cs="Calibri"/>
          <w:color w:val="000000"/>
          <w:sz w:val="16"/>
          <w:szCs w:val="16"/>
        </w:rPr>
        <w:tab/>
      </w:r>
      <w:r w:rsidRPr="00252DFE">
        <w:rPr>
          <w:rFonts w:ascii="Calibri" w:hAnsi="Calibri" w:cs="Calibri"/>
          <w:color w:val="000000"/>
          <w:sz w:val="16"/>
          <w:szCs w:val="16"/>
        </w:rPr>
        <w:tab/>
      </w:r>
      <w:r w:rsidRPr="00252DFE">
        <w:rPr>
          <w:rFonts w:ascii="Calibri" w:hAnsi="Calibri" w:cs="Calibri"/>
          <w:color w:val="000000"/>
          <w:sz w:val="16"/>
          <w:szCs w:val="16"/>
        </w:rPr>
        <w:tab/>
      </w:r>
      <w:r w:rsidRPr="00252DFE">
        <w:rPr>
          <w:rFonts w:ascii="Calibri" w:hAnsi="Calibri" w:cs="Calibri"/>
          <w:color w:val="000000"/>
          <w:sz w:val="16"/>
          <w:szCs w:val="16"/>
        </w:rPr>
        <w:tab/>
        <w:t>Nazwa i adres Wykonawcy</w:t>
      </w:r>
      <w:r w:rsidR="00AC2A11">
        <w:rPr>
          <w:rFonts w:ascii="Calibri" w:hAnsi="Calibri" w:cs="Calibri"/>
          <w:color w:val="000000"/>
          <w:sz w:val="16"/>
          <w:szCs w:val="16"/>
        </w:rPr>
        <w:t xml:space="preserve"> składającego ofertę</w:t>
      </w:r>
    </w:p>
    <w:p w14:paraId="6263693B" w14:textId="51D8F80D" w:rsidR="008C3F08" w:rsidRPr="00252DFE" w:rsidRDefault="008C3F08" w:rsidP="008C3F08">
      <w:pPr>
        <w:autoSpaceDE w:val="0"/>
        <w:autoSpaceDN w:val="0"/>
        <w:adjustRightInd w:val="0"/>
        <w:spacing w:before="19"/>
        <w:jc w:val="both"/>
        <w:rPr>
          <w:rFonts w:ascii="Calibri" w:hAnsi="Calibri" w:cs="Calibri"/>
          <w:color w:val="000000"/>
        </w:rPr>
      </w:pPr>
      <w:r w:rsidRPr="005259D5">
        <w:rPr>
          <w:rFonts w:ascii="Calibri" w:hAnsi="Calibri" w:cs="Calibri"/>
          <w:color w:val="000000"/>
          <w:sz w:val="22"/>
          <w:szCs w:val="22"/>
        </w:rPr>
        <w:t>do dyspozycji niezbędnych zasobów:</w:t>
      </w:r>
      <w:r w:rsidR="00AC2A11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252DFE">
        <w:rPr>
          <w:rFonts w:ascii="Calibri" w:hAnsi="Calibri" w:cs="Calibri"/>
          <w:color w:val="000000"/>
        </w:rPr>
        <w:t xml:space="preserve">                                                     </w:t>
      </w:r>
    </w:p>
    <w:p w14:paraId="1AC8D620" w14:textId="19449307" w:rsidR="008C3F08" w:rsidRPr="00252DFE" w:rsidRDefault="008C3F08" w:rsidP="008C3F08">
      <w:pPr>
        <w:autoSpaceDE w:val="0"/>
        <w:autoSpaceDN w:val="0"/>
        <w:adjustRightInd w:val="0"/>
        <w:spacing w:before="19"/>
        <w:jc w:val="both"/>
        <w:rPr>
          <w:rFonts w:ascii="Calibri" w:hAnsi="Calibri" w:cs="Calibri"/>
          <w:color w:val="000000"/>
        </w:rPr>
      </w:pPr>
      <w:r w:rsidRPr="00252DFE">
        <w:rPr>
          <w:rFonts w:ascii="Calibri" w:hAnsi="Calibri" w:cs="Calibri"/>
          <w:color w:val="000000"/>
        </w:rPr>
        <w:t>………………………………………………………………………………</w:t>
      </w:r>
      <w:r w:rsidR="00AC2A11">
        <w:rPr>
          <w:rFonts w:ascii="Calibri" w:hAnsi="Calibri" w:cs="Calibri"/>
          <w:color w:val="000000"/>
        </w:rPr>
        <w:t>………………………………………..</w:t>
      </w:r>
      <w:r w:rsidRPr="00252DFE">
        <w:rPr>
          <w:rFonts w:ascii="Calibri" w:hAnsi="Calibri" w:cs="Calibri"/>
          <w:color w:val="000000"/>
        </w:rPr>
        <w:t>……………………</w:t>
      </w:r>
    </w:p>
    <w:p w14:paraId="25CB4D5D" w14:textId="2C23508E" w:rsidR="008C3F08" w:rsidRPr="00AC2A11" w:rsidRDefault="00AC2A11" w:rsidP="008C3F08">
      <w:pPr>
        <w:autoSpaceDE w:val="0"/>
        <w:autoSpaceDN w:val="0"/>
        <w:adjustRightInd w:val="0"/>
        <w:spacing w:before="19"/>
        <w:jc w:val="center"/>
        <w:rPr>
          <w:rFonts w:ascii="Calibri" w:hAnsi="Calibri" w:cs="Calibri"/>
          <w:color w:val="000000"/>
          <w:sz w:val="16"/>
          <w:szCs w:val="16"/>
        </w:rPr>
      </w:pPr>
      <w:r w:rsidRPr="00AC2A11">
        <w:rPr>
          <w:rFonts w:ascii="Calibri" w:hAnsi="Calibri" w:cs="Calibri"/>
          <w:color w:val="000000"/>
          <w:sz w:val="16"/>
          <w:szCs w:val="16"/>
        </w:rPr>
        <w:t>Zakres udostępnianych zasobów</w:t>
      </w:r>
      <w:r w:rsidR="008C3F08" w:rsidRPr="00AC2A11">
        <w:rPr>
          <w:rFonts w:ascii="Calibri" w:hAnsi="Calibri" w:cs="Calibri"/>
          <w:color w:val="000000"/>
          <w:sz w:val="16"/>
          <w:szCs w:val="16"/>
        </w:rPr>
        <w:t xml:space="preserve"> </w:t>
      </w:r>
    </w:p>
    <w:p w14:paraId="0363A40F" w14:textId="77777777" w:rsidR="008C3F08" w:rsidRPr="005259D5" w:rsidRDefault="008C3F08" w:rsidP="008C3F08">
      <w:pPr>
        <w:spacing w:line="360" w:lineRule="auto"/>
        <w:jc w:val="center"/>
        <w:rPr>
          <w:rFonts w:ascii="Calibri" w:hAnsi="Calibri" w:cs="Calibri"/>
          <w:i/>
          <w:iCs/>
          <w:color w:val="000000"/>
          <w:sz w:val="12"/>
          <w:szCs w:val="16"/>
        </w:rPr>
      </w:pPr>
    </w:p>
    <w:p w14:paraId="3AFFB91C" w14:textId="5DAE1ADD" w:rsidR="008C3F08" w:rsidRPr="005259D5" w:rsidRDefault="00AC2A11" w:rsidP="00AC2A11">
      <w:pPr>
        <w:keepNext/>
        <w:spacing w:line="360" w:lineRule="auto"/>
        <w:ind w:right="-142"/>
        <w:outlineLvl w:val="3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hAnsi="Calibri" w:cs="Calibri"/>
          <w:color w:val="000000"/>
          <w:sz w:val="22"/>
          <w:szCs w:val="22"/>
        </w:rPr>
        <w:t>na potrzeby</w:t>
      </w:r>
      <w:r w:rsidR="008C3F08" w:rsidRPr="005259D5">
        <w:rPr>
          <w:rFonts w:ascii="Calibri" w:hAnsi="Calibri" w:cs="Calibri"/>
          <w:color w:val="000000"/>
          <w:sz w:val="22"/>
          <w:szCs w:val="22"/>
        </w:rPr>
        <w:t xml:space="preserve"> realizacji zamówienia publicznego pn</w:t>
      </w:r>
      <w:r w:rsidR="008C3F08" w:rsidRPr="005259D5">
        <w:rPr>
          <w:rFonts w:ascii="Calibri" w:hAnsi="Calibri" w:cs="Calibri"/>
          <w:b/>
          <w:color w:val="000000"/>
          <w:sz w:val="22"/>
          <w:szCs w:val="22"/>
        </w:rPr>
        <w:t>.: „</w:t>
      </w:r>
      <w:r>
        <w:rPr>
          <w:rFonts w:ascii="Calibri" w:hAnsi="Calibri" w:cs="Calibri"/>
          <w:b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  <w:r w:rsidR="008C3F08" w:rsidRPr="005259D5">
        <w:rPr>
          <w:rFonts w:ascii="Calibri" w:hAnsi="Calibri" w:cs="Calibri"/>
          <w:b/>
          <w:color w:val="000000"/>
          <w:sz w:val="22"/>
          <w:szCs w:val="22"/>
        </w:rPr>
        <w:t>”</w:t>
      </w:r>
    </w:p>
    <w:p w14:paraId="7F6D35FE" w14:textId="77777777" w:rsidR="008C3F08" w:rsidRPr="005259D5" w:rsidRDefault="008C3F08" w:rsidP="008C3F08">
      <w:pPr>
        <w:pStyle w:val="Tekstpodstawowy"/>
        <w:spacing w:line="276" w:lineRule="auto"/>
        <w:rPr>
          <w:rFonts w:ascii="Calibri" w:hAnsi="Calibri" w:cs="Calibri"/>
          <w:b/>
          <w:iCs/>
          <w:color w:val="000000"/>
          <w:sz w:val="16"/>
          <w:szCs w:val="12"/>
        </w:rPr>
      </w:pPr>
    </w:p>
    <w:p w14:paraId="1BBD54C6" w14:textId="77777777" w:rsidR="008C3F08" w:rsidRPr="005259D5" w:rsidRDefault="008C3F08" w:rsidP="008C3F08">
      <w:pPr>
        <w:pStyle w:val="Tekstpodstawowy"/>
        <w:spacing w:line="276" w:lineRule="auto"/>
        <w:rPr>
          <w:rFonts w:ascii="Calibri" w:hAnsi="Calibri" w:cs="Calibri"/>
          <w:b/>
          <w:iCs/>
          <w:color w:val="000000"/>
          <w:sz w:val="22"/>
          <w:szCs w:val="18"/>
        </w:rPr>
      </w:pPr>
      <w:r w:rsidRPr="005259D5">
        <w:rPr>
          <w:rFonts w:ascii="Calibri" w:hAnsi="Calibri" w:cs="Calibri"/>
          <w:sz w:val="22"/>
          <w:szCs w:val="18"/>
        </w:rPr>
        <w:t>poniżej podajemy szczegółowe informacje dot. udostępnienia zasobów:</w:t>
      </w:r>
    </w:p>
    <w:p w14:paraId="496A0160" w14:textId="77777777" w:rsidR="008C3F08" w:rsidRPr="005259D5" w:rsidRDefault="008C3F08" w:rsidP="008C3F08">
      <w:pPr>
        <w:spacing w:line="360" w:lineRule="auto"/>
        <w:jc w:val="both"/>
        <w:rPr>
          <w:rFonts w:ascii="Calibri" w:hAnsi="Calibri" w:cs="Calibri"/>
          <w:sz w:val="16"/>
          <w:szCs w:val="16"/>
        </w:rPr>
      </w:pPr>
    </w:p>
    <w:p w14:paraId="02C3AABA" w14:textId="77777777" w:rsidR="008C3F08" w:rsidRPr="00252DFE" w:rsidRDefault="008C3F08" w:rsidP="008C3F08">
      <w:pPr>
        <w:numPr>
          <w:ilvl w:val="0"/>
          <w:numId w:val="57"/>
        </w:numPr>
        <w:spacing w:line="360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252DFE">
        <w:rPr>
          <w:rFonts w:ascii="Calibri" w:hAnsi="Calibri" w:cs="Calibri"/>
          <w:b/>
          <w:i/>
          <w:iCs/>
          <w:sz w:val="20"/>
          <w:szCs w:val="20"/>
        </w:rPr>
        <w:t>Zakres dostępnych Wykonawcy zasobów podmiotu udostępniającego zasoby</w:t>
      </w:r>
      <w:r w:rsidRPr="00252DFE">
        <w:rPr>
          <w:rFonts w:ascii="Calibri" w:hAnsi="Calibri" w:cs="Calibri"/>
          <w:b/>
          <w:sz w:val="20"/>
          <w:szCs w:val="20"/>
        </w:rPr>
        <w:t>:</w:t>
      </w:r>
    </w:p>
    <w:p w14:paraId="277955CC" w14:textId="3ABA0377" w:rsidR="008C3F08" w:rsidRDefault="005259D5" w:rsidP="008C3F08">
      <w:pPr>
        <w:spacing w:line="360" w:lineRule="auto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</w:t>
      </w:r>
      <w:r w:rsidR="008C3F08" w:rsidRPr="00252DFE">
        <w:rPr>
          <w:rFonts w:ascii="Calibri" w:hAnsi="Calibri" w:cs="Calibri"/>
        </w:rPr>
        <w:t>…………………………………………………………………………………………………</w:t>
      </w:r>
    </w:p>
    <w:p w14:paraId="2F785D77" w14:textId="77777777" w:rsidR="005259D5" w:rsidRPr="00252DFE" w:rsidRDefault="005259D5" w:rsidP="005259D5">
      <w:pPr>
        <w:spacing w:line="360" w:lineRule="auto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</w:t>
      </w:r>
      <w:r w:rsidRPr="00252DFE">
        <w:rPr>
          <w:rFonts w:ascii="Calibri" w:hAnsi="Calibri" w:cs="Calibri"/>
        </w:rPr>
        <w:t>…………………………………………………………………………………………………</w:t>
      </w:r>
    </w:p>
    <w:p w14:paraId="2090B7AB" w14:textId="77777777" w:rsidR="005259D5" w:rsidRPr="00252DFE" w:rsidRDefault="005259D5" w:rsidP="005259D5">
      <w:pPr>
        <w:spacing w:line="360" w:lineRule="auto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</w:t>
      </w:r>
      <w:r w:rsidRPr="00252DFE">
        <w:rPr>
          <w:rFonts w:ascii="Calibri" w:hAnsi="Calibri" w:cs="Calibri"/>
        </w:rPr>
        <w:t>…………………………………………………………………………………………………</w:t>
      </w:r>
    </w:p>
    <w:p w14:paraId="4DBCED88" w14:textId="77777777" w:rsidR="005259D5" w:rsidRPr="00252DFE" w:rsidRDefault="005259D5" w:rsidP="005259D5">
      <w:pPr>
        <w:spacing w:line="360" w:lineRule="auto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</w:t>
      </w:r>
      <w:r w:rsidRPr="00252DFE">
        <w:rPr>
          <w:rFonts w:ascii="Calibri" w:hAnsi="Calibri" w:cs="Calibri"/>
        </w:rPr>
        <w:t>…………………………………………………………………………………………………</w:t>
      </w:r>
    </w:p>
    <w:p w14:paraId="1B88B236" w14:textId="77777777" w:rsidR="005259D5" w:rsidRDefault="005259D5" w:rsidP="005259D5">
      <w:pPr>
        <w:spacing w:line="360" w:lineRule="auto"/>
        <w:ind w:left="426"/>
        <w:jc w:val="both"/>
        <w:rPr>
          <w:rFonts w:ascii="Calibri" w:hAnsi="Calibri" w:cs="Calibri"/>
          <w:b/>
          <w:i/>
          <w:iCs/>
          <w:sz w:val="20"/>
          <w:szCs w:val="20"/>
        </w:rPr>
      </w:pPr>
    </w:p>
    <w:p w14:paraId="025C2037" w14:textId="317CCB1C" w:rsidR="008C3F08" w:rsidRPr="00252DFE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rFonts w:ascii="Calibri" w:hAnsi="Calibri" w:cs="Calibri"/>
          <w:b/>
          <w:i/>
          <w:iCs/>
          <w:sz w:val="20"/>
          <w:szCs w:val="20"/>
        </w:rPr>
      </w:pPr>
      <w:r w:rsidRPr="00252DFE">
        <w:rPr>
          <w:rFonts w:ascii="Calibri" w:hAnsi="Calibri" w:cs="Calibri"/>
          <w:b/>
          <w:i/>
          <w:iCs/>
          <w:sz w:val="20"/>
          <w:szCs w:val="20"/>
        </w:rPr>
        <w:lastRenderedPageBreak/>
        <w:t xml:space="preserve">Sposób i okres udostępnienia Wykonawcy i wykorzystania przez niego zasobów podmiotu udostępniającego te zasoby przy wykonywaniu zamówienia: </w:t>
      </w:r>
    </w:p>
    <w:p w14:paraId="62E40357" w14:textId="4C0CF2E8" w:rsidR="008C3F08" w:rsidRDefault="00F931CE" w:rsidP="008C3F08">
      <w:pPr>
        <w:spacing w:line="360" w:lineRule="auto"/>
        <w:ind w:firstLine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</w:t>
      </w:r>
      <w:r w:rsidRPr="00252DFE">
        <w:rPr>
          <w:rFonts w:ascii="Calibri" w:hAnsi="Calibri" w:cs="Calibri"/>
        </w:rPr>
        <w:t>…………………………………………………………………………………………………</w:t>
      </w:r>
    </w:p>
    <w:p w14:paraId="27CF92B0" w14:textId="362EA2CC" w:rsidR="00F931CE" w:rsidRDefault="00F931CE" w:rsidP="008C3F08">
      <w:pPr>
        <w:spacing w:line="360" w:lineRule="auto"/>
        <w:ind w:firstLine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</w:t>
      </w:r>
      <w:r w:rsidRPr="00252DFE">
        <w:rPr>
          <w:rFonts w:ascii="Calibri" w:hAnsi="Calibri" w:cs="Calibri"/>
        </w:rPr>
        <w:t>…………………………………………………………………………………………………</w:t>
      </w:r>
    </w:p>
    <w:p w14:paraId="362848CC" w14:textId="64D89783" w:rsidR="00F931CE" w:rsidRDefault="00F931CE" w:rsidP="008C3F08">
      <w:pPr>
        <w:spacing w:line="360" w:lineRule="auto"/>
        <w:ind w:firstLine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</w:t>
      </w:r>
      <w:r w:rsidRPr="00252DFE">
        <w:rPr>
          <w:rFonts w:ascii="Calibri" w:hAnsi="Calibri" w:cs="Calibri"/>
        </w:rPr>
        <w:t>…………………………………………………………………………………………………</w:t>
      </w:r>
    </w:p>
    <w:p w14:paraId="6439590D" w14:textId="071A271C" w:rsidR="00F931CE" w:rsidRPr="00252DFE" w:rsidRDefault="00F931CE" w:rsidP="008C3F08">
      <w:pPr>
        <w:spacing w:line="360" w:lineRule="auto"/>
        <w:ind w:firstLine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</w:t>
      </w:r>
      <w:r w:rsidRPr="00252DFE">
        <w:rPr>
          <w:rFonts w:ascii="Calibri" w:hAnsi="Calibri" w:cs="Calibri"/>
        </w:rPr>
        <w:t>…………………………………………………………………………………………………</w:t>
      </w:r>
    </w:p>
    <w:p w14:paraId="60610CCD" w14:textId="77777777" w:rsidR="008C3F08" w:rsidRPr="00252DFE" w:rsidRDefault="008C3F08" w:rsidP="008C3F08">
      <w:pPr>
        <w:spacing w:line="360" w:lineRule="auto"/>
        <w:ind w:left="426"/>
        <w:jc w:val="both"/>
        <w:rPr>
          <w:rFonts w:ascii="Calibri" w:hAnsi="Calibri" w:cs="Calibri"/>
          <w:b/>
          <w:i/>
          <w:iCs/>
          <w:sz w:val="20"/>
          <w:szCs w:val="20"/>
        </w:rPr>
      </w:pPr>
    </w:p>
    <w:p w14:paraId="0634F968" w14:textId="0704AED6" w:rsidR="008C3F08" w:rsidRPr="00252DFE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rFonts w:ascii="Calibri" w:hAnsi="Calibri" w:cs="Calibri"/>
          <w:b/>
          <w:i/>
          <w:iCs/>
          <w:sz w:val="20"/>
          <w:szCs w:val="20"/>
        </w:rPr>
      </w:pPr>
      <w:r w:rsidRPr="00252DFE">
        <w:rPr>
          <w:rFonts w:ascii="Calibri" w:hAnsi="Calibri" w:cs="Calibri"/>
          <w:b/>
          <w:i/>
          <w:iCs/>
          <w:sz w:val="20"/>
          <w:szCs w:val="20"/>
        </w:rPr>
        <w:t xml:space="preserve">Czy i w jakim zakresie podmiot udostepniający zasoby, na zdolnościach którego Wykonawca polega </w:t>
      </w:r>
      <w:r w:rsidR="00F931CE">
        <w:rPr>
          <w:rFonts w:ascii="Calibri" w:hAnsi="Calibri" w:cs="Calibri"/>
          <w:b/>
          <w:i/>
          <w:iCs/>
          <w:sz w:val="20"/>
          <w:szCs w:val="20"/>
        </w:rPr>
        <w:br/>
      </w:r>
      <w:r w:rsidRPr="00252DFE">
        <w:rPr>
          <w:rFonts w:ascii="Calibri" w:hAnsi="Calibri" w:cs="Calibri"/>
          <w:b/>
          <w:i/>
          <w:iCs/>
          <w:sz w:val="20"/>
          <w:szCs w:val="20"/>
        </w:rPr>
        <w:t>w odniesieniu do warunków udziału w postępowaniu dotyczących wykształcenia, kwalifikacji zawodowych lub doświadczenia, zrealizuje</w:t>
      </w:r>
      <w:r w:rsidR="00D65106">
        <w:rPr>
          <w:rFonts w:ascii="Calibri" w:hAnsi="Calibri" w:cs="Calibri"/>
          <w:b/>
          <w:i/>
          <w:iCs/>
          <w:sz w:val="20"/>
          <w:szCs w:val="20"/>
        </w:rPr>
        <w:t xml:space="preserve"> roboty budowl</w:t>
      </w:r>
      <w:r w:rsidR="00126B7D">
        <w:rPr>
          <w:rFonts w:ascii="Calibri" w:hAnsi="Calibri" w:cs="Calibri"/>
          <w:b/>
          <w:i/>
          <w:iCs/>
          <w:sz w:val="20"/>
          <w:szCs w:val="20"/>
        </w:rPr>
        <w:t>a</w:t>
      </w:r>
      <w:r w:rsidR="00D65106">
        <w:rPr>
          <w:rFonts w:ascii="Calibri" w:hAnsi="Calibri" w:cs="Calibri"/>
          <w:b/>
          <w:i/>
          <w:iCs/>
          <w:sz w:val="20"/>
          <w:szCs w:val="20"/>
        </w:rPr>
        <w:t>ne*</w:t>
      </w:r>
      <w:r w:rsidRPr="00252DFE">
        <w:rPr>
          <w:rFonts w:ascii="Calibri" w:hAnsi="Calibri" w:cs="Calibri"/>
          <w:b/>
          <w:i/>
          <w:iCs/>
          <w:sz w:val="20"/>
          <w:szCs w:val="20"/>
        </w:rPr>
        <w:t>, których wskazane zdolności dotyczą:</w:t>
      </w:r>
    </w:p>
    <w:p w14:paraId="6EA7DE22" w14:textId="24FA5BA3" w:rsidR="00F931CE" w:rsidRDefault="00F931CE" w:rsidP="008C3F08">
      <w:pPr>
        <w:spacing w:line="360" w:lineRule="auto"/>
        <w:ind w:firstLine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</w:t>
      </w:r>
      <w:r w:rsidRPr="00252DFE">
        <w:rPr>
          <w:rFonts w:ascii="Calibri" w:hAnsi="Calibri" w:cs="Calibri"/>
        </w:rPr>
        <w:t>…………………………………………………………………………………………………</w:t>
      </w:r>
    </w:p>
    <w:p w14:paraId="339A42E0" w14:textId="7F928FDA" w:rsidR="00F931CE" w:rsidRDefault="00F931CE" w:rsidP="008C3F08">
      <w:pPr>
        <w:spacing w:line="360" w:lineRule="auto"/>
        <w:ind w:firstLine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</w:t>
      </w:r>
      <w:r w:rsidRPr="00252DFE">
        <w:rPr>
          <w:rFonts w:ascii="Calibri" w:hAnsi="Calibri" w:cs="Calibri"/>
        </w:rPr>
        <w:t>…………………………………………………………………………………………………</w:t>
      </w:r>
    </w:p>
    <w:p w14:paraId="34A5A5F7" w14:textId="1FB0FFEB" w:rsidR="00F931CE" w:rsidRDefault="00F931CE" w:rsidP="008C3F08">
      <w:pPr>
        <w:spacing w:line="360" w:lineRule="auto"/>
        <w:ind w:firstLine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</w:t>
      </w:r>
      <w:r w:rsidRPr="00252DFE">
        <w:rPr>
          <w:rFonts w:ascii="Calibri" w:hAnsi="Calibri" w:cs="Calibri"/>
        </w:rPr>
        <w:t>…………………………………………………………………………………………………</w:t>
      </w:r>
    </w:p>
    <w:p w14:paraId="6456A812" w14:textId="6B7AA23D" w:rsidR="00F931CE" w:rsidRDefault="00F931CE" w:rsidP="008C3F08">
      <w:pPr>
        <w:spacing w:line="360" w:lineRule="auto"/>
        <w:ind w:firstLine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</w:t>
      </w:r>
      <w:r w:rsidRPr="00252DFE">
        <w:rPr>
          <w:rFonts w:ascii="Calibri" w:hAnsi="Calibri" w:cs="Calibri"/>
        </w:rPr>
        <w:t>…………………………………………………………………………………………………</w:t>
      </w:r>
    </w:p>
    <w:p w14:paraId="20DE0339" w14:textId="77777777" w:rsidR="008C3F08" w:rsidRPr="00252DFE" w:rsidRDefault="008C3F08" w:rsidP="008C3F08">
      <w:pPr>
        <w:autoSpaceDE w:val="0"/>
        <w:autoSpaceDN w:val="0"/>
        <w:adjustRightInd w:val="0"/>
        <w:spacing w:before="29" w:line="178" w:lineRule="exact"/>
        <w:jc w:val="both"/>
        <w:rPr>
          <w:rFonts w:ascii="Calibri" w:hAnsi="Calibri" w:cs="Calibri"/>
          <w:color w:val="000000"/>
          <w:sz w:val="16"/>
          <w:szCs w:val="16"/>
        </w:rPr>
      </w:pPr>
    </w:p>
    <w:p w14:paraId="002E64EC" w14:textId="1268096C" w:rsidR="008C3F08" w:rsidRPr="00252DFE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rFonts w:ascii="Calibri" w:hAnsi="Calibri" w:cs="Calibri"/>
          <w:b/>
          <w:i/>
          <w:iCs/>
          <w:sz w:val="20"/>
          <w:szCs w:val="20"/>
        </w:rPr>
      </w:pPr>
      <w:r w:rsidRPr="00252DFE">
        <w:rPr>
          <w:rFonts w:ascii="Calibri" w:hAnsi="Calibri" w:cs="Calibri"/>
          <w:b/>
          <w:i/>
          <w:iCs/>
          <w:sz w:val="20"/>
          <w:szCs w:val="20"/>
        </w:rPr>
        <w:t xml:space="preserve">Oświadczam, że w odniesieniu do </w:t>
      </w:r>
      <w:r w:rsidRPr="00106737">
        <w:rPr>
          <w:rFonts w:ascii="Calibri" w:hAnsi="Calibri" w:cs="Calibri"/>
          <w:b/>
          <w:i/>
          <w:iCs/>
          <w:sz w:val="20"/>
          <w:szCs w:val="20"/>
        </w:rPr>
        <w:t xml:space="preserve">warunków </w:t>
      </w:r>
      <w:r w:rsidR="008B2ACA" w:rsidRPr="00106737">
        <w:rPr>
          <w:rFonts w:ascii="Calibri" w:hAnsi="Calibri" w:cs="Calibri"/>
          <w:b/>
          <w:i/>
          <w:iCs/>
          <w:sz w:val="20"/>
          <w:szCs w:val="20"/>
        </w:rPr>
        <w:t>dotyczących zdolności technicznych i zawodowych</w:t>
      </w:r>
      <w:r w:rsidRPr="00106737">
        <w:rPr>
          <w:rFonts w:ascii="Calibri" w:hAnsi="Calibri" w:cs="Calibri"/>
          <w:b/>
          <w:i/>
          <w:iCs/>
          <w:sz w:val="20"/>
          <w:szCs w:val="20"/>
        </w:rPr>
        <w:t xml:space="preserve"> ww. podmiot/</w:t>
      </w:r>
      <w:r w:rsidR="008B2ACA" w:rsidRPr="00106737">
        <w:rPr>
          <w:rFonts w:ascii="Calibri" w:hAnsi="Calibri" w:cs="Calibri"/>
          <w:b/>
          <w:i/>
          <w:iCs/>
          <w:sz w:val="20"/>
          <w:szCs w:val="20"/>
        </w:rPr>
        <w:t>-ów</w:t>
      </w:r>
      <w:r w:rsidRPr="00106737">
        <w:rPr>
          <w:rFonts w:ascii="Calibri" w:hAnsi="Calibri" w:cs="Calibri"/>
          <w:b/>
          <w:i/>
          <w:iCs/>
          <w:sz w:val="20"/>
          <w:szCs w:val="20"/>
        </w:rPr>
        <w:t xml:space="preserve"> na zasobach których polegam, </w:t>
      </w:r>
      <w:r w:rsidR="004445FF" w:rsidRPr="00106737">
        <w:rPr>
          <w:rFonts w:ascii="Calibri" w:hAnsi="Calibri" w:cs="Calibri"/>
          <w:b/>
          <w:i/>
          <w:iCs/>
          <w:sz w:val="20"/>
          <w:szCs w:val="20"/>
        </w:rPr>
        <w:t xml:space="preserve">zrealizuje/-ją </w:t>
      </w:r>
      <w:r w:rsidRPr="00106737">
        <w:rPr>
          <w:rFonts w:ascii="Calibri" w:hAnsi="Calibri" w:cs="Calibri"/>
          <w:b/>
          <w:i/>
          <w:iCs/>
          <w:sz w:val="20"/>
          <w:szCs w:val="20"/>
        </w:rPr>
        <w:t xml:space="preserve">roboty </w:t>
      </w:r>
      <w:r w:rsidRPr="00252DFE">
        <w:rPr>
          <w:rFonts w:ascii="Calibri" w:hAnsi="Calibri" w:cs="Calibri"/>
          <w:b/>
          <w:i/>
          <w:iCs/>
          <w:sz w:val="20"/>
          <w:szCs w:val="20"/>
        </w:rPr>
        <w:t>budowalne*, do realizacji których te zdolności są wymagane.</w:t>
      </w:r>
    </w:p>
    <w:p w14:paraId="1DECFED2" w14:textId="77777777" w:rsidR="008C3F08" w:rsidRPr="00252DFE" w:rsidRDefault="008C3F08" w:rsidP="008C3F08">
      <w:pPr>
        <w:autoSpaceDE w:val="0"/>
        <w:autoSpaceDN w:val="0"/>
        <w:adjustRightInd w:val="0"/>
        <w:spacing w:before="29" w:line="178" w:lineRule="exact"/>
        <w:jc w:val="both"/>
        <w:rPr>
          <w:rFonts w:ascii="Calibri" w:hAnsi="Calibri" w:cs="Calibri"/>
          <w:color w:val="000000"/>
          <w:sz w:val="16"/>
          <w:szCs w:val="16"/>
        </w:rPr>
      </w:pPr>
    </w:p>
    <w:p w14:paraId="01E59DC8" w14:textId="77777777" w:rsidR="008C3F08" w:rsidRPr="00252DFE" w:rsidRDefault="008C3F08" w:rsidP="008C3F08">
      <w:pPr>
        <w:jc w:val="both"/>
        <w:rPr>
          <w:rFonts w:ascii="Calibri" w:hAnsi="Calibri" w:cs="Calibri"/>
          <w:b/>
          <w:sz w:val="20"/>
          <w:szCs w:val="20"/>
        </w:rPr>
      </w:pPr>
    </w:p>
    <w:p w14:paraId="332F012C" w14:textId="77777777" w:rsidR="008C3F08" w:rsidRPr="00252DFE" w:rsidRDefault="008C3F08" w:rsidP="008C3F08">
      <w:pPr>
        <w:rPr>
          <w:rFonts w:ascii="Calibri" w:hAnsi="Calibri" w:cs="Calibri"/>
          <w:b/>
          <w:color w:val="000000"/>
          <w:sz w:val="18"/>
          <w:szCs w:val="18"/>
        </w:rPr>
      </w:pPr>
    </w:p>
    <w:p w14:paraId="763FCAFA" w14:textId="77777777" w:rsidR="008C3F08" w:rsidRPr="00F931CE" w:rsidRDefault="008C3F08" w:rsidP="008C3F08">
      <w:pPr>
        <w:rPr>
          <w:rFonts w:ascii="Calibri" w:hAnsi="Calibri" w:cs="Calibri"/>
          <w:bCs/>
          <w:i/>
          <w:sz w:val="18"/>
          <w:szCs w:val="18"/>
        </w:rPr>
      </w:pPr>
      <w:r w:rsidRPr="00F931CE">
        <w:rPr>
          <w:rFonts w:ascii="Calibri" w:hAnsi="Calibri" w:cs="Calibri"/>
          <w:bCs/>
          <w:i/>
          <w:sz w:val="18"/>
          <w:szCs w:val="18"/>
        </w:rPr>
        <w:t>*)  niewłaściwe skreślić</w:t>
      </w:r>
    </w:p>
    <w:p w14:paraId="56CECC0D" w14:textId="77777777" w:rsidR="00D95825" w:rsidRPr="00252DFE" w:rsidRDefault="00D95825">
      <w:pPr>
        <w:jc w:val="both"/>
        <w:rPr>
          <w:rFonts w:ascii="Calibri" w:hAnsi="Calibri" w:cs="Calibri"/>
          <w:bCs/>
          <w:color w:val="000000"/>
          <w:sz w:val="12"/>
          <w:szCs w:val="20"/>
        </w:rPr>
      </w:pPr>
    </w:p>
    <w:p w14:paraId="6572AF00" w14:textId="77777777" w:rsidR="00F931CE" w:rsidRPr="00AC2A11" w:rsidRDefault="00F931CE">
      <w:pPr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7CDAABF2" w14:textId="77777777" w:rsidR="00F931CE" w:rsidRPr="00AC2A11" w:rsidRDefault="00F931CE">
      <w:pPr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15250CF0" w14:textId="69BAF22E" w:rsidR="00E82B0C" w:rsidRPr="00252DFE" w:rsidRDefault="00E82B0C">
      <w:pPr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AC2A11">
        <w:rPr>
          <w:rFonts w:ascii="Calibri" w:hAnsi="Calibri" w:cs="Calibri"/>
          <w:i/>
          <w:iCs/>
          <w:color w:val="000000"/>
          <w:sz w:val="20"/>
          <w:szCs w:val="20"/>
        </w:rPr>
        <w:t xml:space="preserve">......................................, dnia ............................. </w:t>
      </w:r>
      <w:r w:rsidRPr="00252DFE">
        <w:rPr>
          <w:rFonts w:ascii="Calibri" w:hAnsi="Calibri" w:cs="Calibri"/>
          <w:i/>
          <w:iCs/>
          <w:color w:val="000000"/>
          <w:sz w:val="20"/>
          <w:szCs w:val="20"/>
        </w:rPr>
        <w:t xml:space="preserve"> r.    </w:t>
      </w:r>
    </w:p>
    <w:p w14:paraId="65E7AB2F" w14:textId="53E39A97" w:rsidR="00BA7692" w:rsidRPr="00252DFE" w:rsidRDefault="00BA7692">
      <w:pPr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39078681" w14:textId="2AD31FAA" w:rsidR="00BA7692" w:rsidRPr="00252DFE" w:rsidRDefault="00BA7692">
      <w:pPr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0B7A1774" w14:textId="6C034C09" w:rsidR="00BA7692" w:rsidRDefault="00BA7692">
      <w:pPr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5588EF7A" w14:textId="0157FF0E" w:rsidR="00F931CE" w:rsidRDefault="00F931CE">
      <w:pPr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27E0667F" w14:textId="77777777" w:rsidR="00F931CE" w:rsidRPr="00252DFE" w:rsidRDefault="00F931CE">
      <w:pPr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496E1367" w14:textId="77777777" w:rsidR="00E82B0C" w:rsidRPr="00252DFE" w:rsidRDefault="00C73A69" w:rsidP="00C60E30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14"/>
          <w:szCs w:val="14"/>
        </w:rPr>
      </w:pPr>
      <w:r w:rsidRPr="00252DFE">
        <w:rPr>
          <w:rFonts w:ascii="Calibri" w:hAnsi="Calibri" w:cs="Calibri"/>
          <w:color w:val="000000"/>
          <w:sz w:val="14"/>
          <w:szCs w:val="14"/>
        </w:rPr>
        <w:t xml:space="preserve">                                                                       </w:t>
      </w:r>
    </w:p>
    <w:p w14:paraId="1EEB2372" w14:textId="77777777" w:rsidR="002328E4" w:rsidRPr="00252DFE" w:rsidRDefault="002328E4" w:rsidP="00C60E30">
      <w:pPr>
        <w:autoSpaceDE w:val="0"/>
        <w:autoSpaceDN w:val="0"/>
        <w:adjustRightInd w:val="0"/>
        <w:jc w:val="both"/>
        <w:rPr>
          <w:rFonts w:ascii="Calibri" w:hAnsi="Calibri" w:cs="Calibri"/>
          <w:bCs/>
          <w:color w:val="000000"/>
          <w:sz w:val="20"/>
          <w:szCs w:val="20"/>
        </w:rPr>
      </w:pPr>
    </w:p>
    <w:p w14:paraId="3DBB9BC3" w14:textId="77777777" w:rsidR="00E82B0C" w:rsidRPr="00252DFE" w:rsidRDefault="00E82B0C">
      <w:pPr>
        <w:autoSpaceDE w:val="0"/>
        <w:ind w:left="4248" w:firstLine="708"/>
        <w:jc w:val="center"/>
        <w:rPr>
          <w:rFonts w:ascii="Calibri" w:hAnsi="Calibri" w:cs="Calibri"/>
          <w:color w:val="000000"/>
          <w:sz w:val="16"/>
          <w:szCs w:val="16"/>
        </w:rPr>
      </w:pPr>
      <w:r w:rsidRPr="00252DFE">
        <w:rPr>
          <w:rFonts w:ascii="Calibri" w:hAnsi="Calibri" w:cs="Calibri"/>
          <w:color w:val="000000"/>
          <w:sz w:val="16"/>
          <w:szCs w:val="16"/>
        </w:rPr>
        <w:t>………………………………………………………………</w:t>
      </w:r>
    </w:p>
    <w:p w14:paraId="61536F64" w14:textId="508D8FE3" w:rsidR="00BA7692" w:rsidRPr="00252DFE" w:rsidRDefault="00E82B0C" w:rsidP="00BA7692">
      <w:pPr>
        <w:autoSpaceDE w:val="0"/>
        <w:ind w:left="4248" w:firstLine="708"/>
        <w:jc w:val="center"/>
        <w:rPr>
          <w:rFonts w:ascii="Calibri" w:hAnsi="Calibri" w:cs="Calibri"/>
          <w:color w:val="000000"/>
        </w:rPr>
      </w:pPr>
      <w:r w:rsidRPr="00252DFE">
        <w:rPr>
          <w:rFonts w:ascii="Calibri" w:hAnsi="Calibri" w:cs="Calibri"/>
          <w:color w:val="000000"/>
          <w:sz w:val="16"/>
          <w:szCs w:val="16"/>
        </w:rPr>
        <w:t>Podpis</w:t>
      </w:r>
    </w:p>
    <w:p w14:paraId="42FACE8F" w14:textId="3CD44C81" w:rsidR="00BA7692" w:rsidRPr="00252DFE" w:rsidRDefault="00E82B0C" w:rsidP="00C73A69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252DFE">
        <w:rPr>
          <w:rFonts w:ascii="Calibri" w:hAnsi="Calibri" w:cs="Calibri"/>
          <w:color w:val="000000"/>
        </w:rPr>
        <w:t xml:space="preserve"> </w:t>
      </w:r>
    </w:p>
    <w:p w14:paraId="6715691A" w14:textId="13DAB523" w:rsidR="002328E4" w:rsidRDefault="002328E4" w:rsidP="00EF6B44">
      <w:pPr>
        <w:autoSpaceDE w:val="0"/>
        <w:autoSpaceDN w:val="0"/>
        <w:adjustRightInd w:val="0"/>
        <w:jc w:val="both"/>
        <w:rPr>
          <w:rFonts w:ascii="Calibri" w:hAnsi="Calibri" w:cs="Calibri"/>
          <w:i/>
          <w:color w:val="000000"/>
          <w:sz w:val="16"/>
          <w:szCs w:val="16"/>
        </w:rPr>
      </w:pPr>
    </w:p>
    <w:p w14:paraId="695AD447" w14:textId="07C00A52" w:rsidR="00252DFE" w:rsidRPr="003B761B" w:rsidRDefault="00252DFE" w:rsidP="00252DFE">
      <w:pPr>
        <w:jc w:val="center"/>
        <w:rPr>
          <w:rFonts w:ascii="Calibri" w:hAnsi="Calibri" w:cs="Calibri"/>
          <w:b/>
          <w:sz w:val="22"/>
          <w:szCs w:val="22"/>
        </w:rPr>
      </w:pPr>
      <w:r w:rsidRPr="003B761B">
        <w:rPr>
          <w:rFonts w:ascii="Calibri" w:hAnsi="Calibri" w:cs="Calibri"/>
          <w:b/>
          <w:sz w:val="22"/>
          <w:szCs w:val="22"/>
          <w:u w:val="single"/>
        </w:rPr>
        <w:t xml:space="preserve">UWAGA. </w:t>
      </w:r>
      <w:r w:rsidR="00BF3347">
        <w:rPr>
          <w:rFonts w:ascii="Calibri" w:hAnsi="Calibri" w:cs="Calibri"/>
          <w:b/>
          <w:sz w:val="22"/>
          <w:szCs w:val="22"/>
        </w:rPr>
        <w:t>Zobowiązanie</w:t>
      </w:r>
      <w:r w:rsidRPr="003B761B">
        <w:rPr>
          <w:rFonts w:ascii="Calibri" w:hAnsi="Calibri" w:cs="Calibri"/>
          <w:b/>
          <w:sz w:val="22"/>
          <w:szCs w:val="22"/>
        </w:rPr>
        <w:t xml:space="preserve"> należy podpisać kwalifikowanym podpisem elektronicznym lub podpisem zaufanym lub podpisem osobistym przez osobę/osoby uprawnioną/-</w:t>
      </w:r>
      <w:proofErr w:type="spellStart"/>
      <w:r w:rsidRPr="003B761B">
        <w:rPr>
          <w:rFonts w:ascii="Calibri" w:hAnsi="Calibri" w:cs="Calibri"/>
          <w:b/>
          <w:sz w:val="22"/>
          <w:szCs w:val="22"/>
        </w:rPr>
        <w:t>ne</w:t>
      </w:r>
      <w:proofErr w:type="spellEnd"/>
      <w:r w:rsidRPr="003B761B">
        <w:rPr>
          <w:rFonts w:ascii="Calibri" w:hAnsi="Calibri" w:cs="Calibri"/>
          <w:b/>
          <w:sz w:val="22"/>
          <w:szCs w:val="22"/>
        </w:rPr>
        <w:t xml:space="preserve"> do składania oświadczeń woli </w:t>
      </w:r>
      <w:r w:rsidRPr="003B761B">
        <w:rPr>
          <w:rFonts w:ascii="Calibri" w:hAnsi="Calibri" w:cs="Calibri"/>
          <w:b/>
          <w:sz w:val="22"/>
          <w:szCs w:val="22"/>
        </w:rPr>
        <w:br/>
        <w:t>w imieniu podmiotu udostępniającego zasoby.</w:t>
      </w:r>
    </w:p>
    <w:p w14:paraId="697256C7" w14:textId="77777777" w:rsidR="00F837A1" w:rsidRPr="00E972E7" w:rsidRDefault="00F837A1">
      <w:pPr>
        <w:rPr>
          <w:rFonts w:ascii="Calibri" w:hAnsi="Calibri" w:cs="Calibri"/>
          <w:i/>
          <w:color w:val="000000"/>
          <w:sz w:val="16"/>
          <w:szCs w:val="16"/>
        </w:rPr>
      </w:pPr>
    </w:p>
    <w:p w14:paraId="4A4879FE" w14:textId="77777777" w:rsidR="00AE0BB4" w:rsidRPr="00E972E7" w:rsidRDefault="00AE0BB4" w:rsidP="00EF6B44">
      <w:pPr>
        <w:autoSpaceDE w:val="0"/>
        <w:autoSpaceDN w:val="0"/>
        <w:adjustRightInd w:val="0"/>
        <w:jc w:val="both"/>
        <w:rPr>
          <w:rFonts w:ascii="Calibri" w:hAnsi="Calibri" w:cs="Calibri"/>
          <w:i/>
          <w:color w:val="000000"/>
          <w:sz w:val="16"/>
          <w:szCs w:val="16"/>
        </w:rPr>
      </w:pPr>
    </w:p>
    <w:p w14:paraId="3F185B09" w14:textId="77777777" w:rsidR="00C648A5" w:rsidRPr="00E972E7" w:rsidRDefault="00C648A5" w:rsidP="00CC6821">
      <w:pPr>
        <w:rPr>
          <w:rFonts w:ascii="Calibri" w:hAnsi="Calibri" w:cs="Calibri"/>
          <w:sz w:val="16"/>
          <w:szCs w:val="16"/>
        </w:rPr>
      </w:pPr>
    </w:p>
    <w:sectPr w:rsidR="00C648A5" w:rsidRPr="00E972E7" w:rsidSect="00300BDA">
      <w:headerReference w:type="default" r:id="rId8"/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993" w:right="1134" w:bottom="907" w:left="1134" w:header="284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822AC" w14:textId="77777777" w:rsidR="00DD34E7" w:rsidRDefault="00DD34E7">
      <w:r>
        <w:separator/>
      </w:r>
    </w:p>
  </w:endnote>
  <w:endnote w:type="continuationSeparator" w:id="0">
    <w:p w14:paraId="63774AC5" w14:textId="77777777" w:rsidR="00DD34E7" w:rsidRDefault="00DD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Yu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="0028661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 w:rsidP="003C17DE">
    <w:pPr>
      <w:tabs>
        <w:tab w:val="center" w:pos="4536"/>
        <w:tab w:val="right" w:pos="9072"/>
      </w:tabs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98299" w14:textId="77777777" w:rsidR="00DD34E7" w:rsidRDefault="00DD34E7">
      <w:r>
        <w:separator/>
      </w:r>
    </w:p>
  </w:footnote>
  <w:footnote w:type="continuationSeparator" w:id="0">
    <w:p w14:paraId="13013258" w14:textId="77777777" w:rsidR="00DD34E7" w:rsidRDefault="00DD3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86061" w14:textId="323A7A83" w:rsidR="00507487" w:rsidRPr="00507487" w:rsidRDefault="00145774" w:rsidP="00507487">
    <w:pPr>
      <w:pStyle w:val="Nagwek"/>
      <w:jc w:val="center"/>
      <w:rPr>
        <w:rFonts w:ascii="Calibri" w:eastAsia="Calibri" w:hAnsi="Calibri"/>
        <w:kern w:val="2"/>
        <w:sz w:val="18"/>
        <w:szCs w:val="18"/>
        <w:lang w:eastAsia="en-US"/>
        <w14:ligatures w14:val="standardContextual"/>
      </w:rPr>
    </w:pPr>
    <w:r w:rsidRPr="00145774">
      <w:rPr>
        <w:rFonts w:ascii="Arial" w:hAnsi="Arial"/>
        <w:noProof/>
        <w:color w:val="000000"/>
        <w:sz w:val="22"/>
        <w:szCs w:val="22"/>
      </w:rPr>
      <w:t xml:space="preserve">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85B9A" w14:textId="77777777" w:rsidR="00AF6D5C" w:rsidRPr="00AF6D5C" w:rsidRDefault="00AF6D5C" w:rsidP="00AF6D5C">
    <w:pPr>
      <w:tabs>
        <w:tab w:val="center" w:pos="4536"/>
        <w:tab w:val="right" w:pos="9072"/>
      </w:tabs>
      <w:suppressAutoHyphens/>
      <w:spacing w:after="200" w:line="276" w:lineRule="auto"/>
      <w:rPr>
        <w:rFonts w:ascii="Calibri" w:hAnsi="Calibri" w:cs="Calibri"/>
        <w:sz w:val="22"/>
        <w:szCs w:val="22"/>
        <w:lang w:eastAsia="ar-SA"/>
      </w:rPr>
    </w:pPr>
    <w:r w:rsidRPr="00AF6D5C">
      <w:rPr>
        <w:rFonts w:eastAsia="Calibri" w:hAnsi="Calibri" w:cs="Calibri"/>
        <w:noProof/>
        <w:sz w:val="20"/>
        <w:szCs w:val="22"/>
        <w:lang w:eastAsia="en-US"/>
      </w:rPr>
      <w:drawing>
        <wp:inline distT="0" distB="0" distL="0" distR="0" wp14:anchorId="76DF25D8" wp14:editId="69BBB5E5">
          <wp:extent cx="1535430" cy="552450"/>
          <wp:effectExtent l="0" t="0" r="7620" b="0"/>
          <wp:docPr id="4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43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F6D5C">
      <w:rPr>
        <w:rFonts w:ascii="Calibri" w:hAnsi="Calibri" w:cs="Calibri"/>
        <w:sz w:val="22"/>
        <w:szCs w:val="22"/>
        <w:lang w:eastAsia="ar-SA"/>
      </w:rPr>
      <w:t xml:space="preserve">                                                               </w:t>
    </w:r>
    <w:r w:rsidRPr="00AF6D5C">
      <w:rPr>
        <w:rFonts w:ascii="Calibri" w:hAnsi="Calibri" w:cs="Calibri"/>
        <w:noProof/>
        <w:sz w:val="22"/>
        <w:szCs w:val="22"/>
        <w:lang w:eastAsia="ar-SA"/>
      </w:rPr>
      <w:drawing>
        <wp:inline distT="0" distB="0" distL="0" distR="0" wp14:anchorId="613DF7B8" wp14:editId="21552C68">
          <wp:extent cx="266065" cy="546100"/>
          <wp:effectExtent l="0" t="0" r="635" b="6350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065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F6D5C">
      <w:rPr>
        <w:rFonts w:ascii="Calibri" w:hAnsi="Calibri" w:cs="Calibri"/>
        <w:noProof/>
        <w:sz w:val="22"/>
        <w:szCs w:val="22"/>
        <w:lang w:eastAsia="ar-SA"/>
      </w:rPr>
      <w:drawing>
        <wp:inline distT="0" distB="0" distL="0" distR="0" wp14:anchorId="5B954E19" wp14:editId="09E1F764">
          <wp:extent cx="1207770" cy="389255"/>
          <wp:effectExtent l="0" t="0" r="0" b="0"/>
          <wp:docPr id="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777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3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4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3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0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2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3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4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7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8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9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0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2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4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6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7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2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3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4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1500657372">
    <w:abstractNumId w:val="82"/>
  </w:num>
  <w:num w:numId="2" w16cid:durableId="1910535062">
    <w:abstractNumId w:val="89"/>
  </w:num>
  <w:num w:numId="3" w16cid:durableId="1104807503">
    <w:abstractNumId w:val="35"/>
  </w:num>
  <w:num w:numId="4" w16cid:durableId="334191604">
    <w:abstractNumId w:val="61"/>
  </w:num>
  <w:num w:numId="5" w16cid:durableId="779834102">
    <w:abstractNumId w:val="72"/>
  </w:num>
  <w:num w:numId="6" w16cid:durableId="1557887220">
    <w:abstractNumId w:val="87"/>
  </w:num>
  <w:num w:numId="7" w16cid:durableId="1629579218">
    <w:abstractNumId w:val="77"/>
  </w:num>
  <w:num w:numId="8" w16cid:durableId="1900552937">
    <w:abstractNumId w:val="51"/>
  </w:num>
  <w:num w:numId="9" w16cid:durableId="2146269355">
    <w:abstractNumId w:val="66"/>
  </w:num>
  <w:num w:numId="10" w16cid:durableId="252864744">
    <w:abstractNumId w:val="65"/>
  </w:num>
  <w:num w:numId="11" w16cid:durableId="1205020811">
    <w:abstractNumId w:val="48"/>
  </w:num>
  <w:num w:numId="12" w16cid:durableId="1055810847">
    <w:abstractNumId w:val="38"/>
  </w:num>
  <w:num w:numId="13" w16cid:durableId="1581938993">
    <w:abstractNumId w:val="50"/>
  </w:num>
  <w:num w:numId="14" w16cid:durableId="470752240">
    <w:abstractNumId w:val="59"/>
  </w:num>
  <w:num w:numId="15" w16cid:durableId="33965751">
    <w:abstractNumId w:val="71"/>
  </w:num>
  <w:num w:numId="16" w16cid:durableId="321659919">
    <w:abstractNumId w:val="52"/>
  </w:num>
  <w:num w:numId="17" w16cid:durableId="1789540338">
    <w:abstractNumId w:val="44"/>
  </w:num>
  <w:num w:numId="18" w16cid:durableId="2011759899">
    <w:abstractNumId w:val="32"/>
  </w:num>
  <w:num w:numId="19" w16cid:durableId="1530222569">
    <w:abstractNumId w:val="80"/>
  </w:num>
  <w:num w:numId="20" w16cid:durableId="720060393">
    <w:abstractNumId w:val="31"/>
  </w:num>
  <w:num w:numId="21" w16cid:durableId="937756224">
    <w:abstractNumId w:val="74"/>
  </w:num>
  <w:num w:numId="22" w16cid:durableId="700589917">
    <w:abstractNumId w:val="83"/>
  </w:num>
  <w:num w:numId="23" w16cid:durableId="24793551">
    <w:abstractNumId w:val="28"/>
  </w:num>
  <w:num w:numId="24" w16cid:durableId="1153719230">
    <w:abstractNumId w:val="27"/>
  </w:num>
  <w:num w:numId="25" w16cid:durableId="1149589875">
    <w:abstractNumId w:val="53"/>
  </w:num>
  <w:num w:numId="26" w16cid:durableId="1098985550">
    <w:abstractNumId w:val="78"/>
  </w:num>
  <w:num w:numId="27" w16cid:durableId="1123959147">
    <w:abstractNumId w:val="54"/>
  </w:num>
  <w:num w:numId="28" w16cid:durableId="1510481369">
    <w:abstractNumId w:val="60"/>
  </w:num>
  <w:num w:numId="29" w16cid:durableId="2002735213">
    <w:abstractNumId w:val="33"/>
  </w:num>
  <w:num w:numId="30" w16cid:durableId="1464419026">
    <w:abstractNumId w:val="90"/>
  </w:num>
  <w:num w:numId="31" w16cid:durableId="1160578735">
    <w:abstractNumId w:val="45"/>
  </w:num>
  <w:num w:numId="32" w16cid:durableId="213469474">
    <w:abstractNumId w:val="86"/>
  </w:num>
  <w:num w:numId="33" w16cid:durableId="800224650">
    <w:abstractNumId w:val="62"/>
  </w:num>
  <w:num w:numId="34" w16cid:durableId="520165715">
    <w:abstractNumId w:val="42"/>
  </w:num>
  <w:num w:numId="35" w16cid:durableId="1277639392">
    <w:abstractNumId w:val="55"/>
  </w:num>
  <w:num w:numId="36" w16cid:durableId="188184636">
    <w:abstractNumId w:val="69"/>
  </w:num>
  <w:num w:numId="37" w16cid:durableId="1220363665">
    <w:abstractNumId w:val="84"/>
  </w:num>
  <w:num w:numId="38" w16cid:durableId="827673110">
    <w:abstractNumId w:val="30"/>
  </w:num>
  <w:num w:numId="39" w16cid:durableId="696008246">
    <w:abstractNumId w:val="67"/>
  </w:num>
  <w:num w:numId="40" w16cid:durableId="1288773687">
    <w:abstractNumId w:val="49"/>
  </w:num>
  <w:num w:numId="41" w16cid:durableId="1540975517">
    <w:abstractNumId w:val="43"/>
  </w:num>
  <w:num w:numId="42" w16cid:durableId="1813210842">
    <w:abstractNumId w:val="88"/>
  </w:num>
  <w:num w:numId="43" w16cid:durableId="177350851">
    <w:abstractNumId w:val="37"/>
  </w:num>
  <w:num w:numId="44" w16cid:durableId="829102270">
    <w:abstractNumId w:val="47"/>
  </w:num>
  <w:num w:numId="45" w16cid:durableId="391272703">
    <w:abstractNumId w:val="57"/>
  </w:num>
  <w:num w:numId="46" w16cid:durableId="1940945091">
    <w:abstractNumId w:val="70"/>
  </w:num>
  <w:num w:numId="47" w16cid:durableId="818619992">
    <w:abstractNumId w:val="63"/>
  </w:num>
  <w:num w:numId="48" w16cid:durableId="56829630">
    <w:abstractNumId w:val="85"/>
  </w:num>
  <w:num w:numId="49" w16cid:durableId="1888174768">
    <w:abstractNumId w:val="81"/>
  </w:num>
  <w:num w:numId="50" w16cid:durableId="1305354329">
    <w:abstractNumId w:val="64"/>
  </w:num>
  <w:num w:numId="51" w16cid:durableId="935945316">
    <w:abstractNumId w:val="39"/>
  </w:num>
  <w:num w:numId="52" w16cid:durableId="1416434043">
    <w:abstractNumId w:val="76"/>
  </w:num>
  <w:num w:numId="53" w16cid:durableId="1713115283">
    <w:abstractNumId w:val="75"/>
  </w:num>
  <w:num w:numId="54" w16cid:durableId="562831422">
    <w:abstractNumId w:val="91"/>
  </w:num>
  <w:num w:numId="55" w16cid:durableId="1208956641">
    <w:abstractNumId w:val="36"/>
  </w:num>
  <w:num w:numId="56" w16cid:durableId="959453789">
    <w:abstractNumId w:val="46"/>
  </w:num>
  <w:num w:numId="57" w16cid:durableId="348652429">
    <w:abstractNumId w:val="4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0FD6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4BD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0573"/>
    <w:rsid w:val="00030CA8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5BF2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23B5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D7217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E7F70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6737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3576"/>
    <w:rsid w:val="0012430C"/>
    <w:rsid w:val="0012569F"/>
    <w:rsid w:val="00126907"/>
    <w:rsid w:val="00126B7D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5774"/>
    <w:rsid w:val="00147E4E"/>
    <w:rsid w:val="00150CE5"/>
    <w:rsid w:val="0015117B"/>
    <w:rsid w:val="00151E40"/>
    <w:rsid w:val="001532A6"/>
    <w:rsid w:val="00153609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CA9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4CA0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2DFE"/>
    <w:rsid w:val="00253ACD"/>
    <w:rsid w:val="0025548D"/>
    <w:rsid w:val="002555CE"/>
    <w:rsid w:val="00256065"/>
    <w:rsid w:val="002569F6"/>
    <w:rsid w:val="00256D37"/>
    <w:rsid w:val="002575BA"/>
    <w:rsid w:val="00257847"/>
    <w:rsid w:val="00260EA9"/>
    <w:rsid w:val="0026332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61D"/>
    <w:rsid w:val="00286E3B"/>
    <w:rsid w:val="0028734D"/>
    <w:rsid w:val="002878EB"/>
    <w:rsid w:val="00290F44"/>
    <w:rsid w:val="00292A8C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31CA"/>
    <w:rsid w:val="002B38C1"/>
    <w:rsid w:val="002B47BD"/>
    <w:rsid w:val="002B5823"/>
    <w:rsid w:val="002B59BB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13BE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0BDA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1F1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735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B761B"/>
    <w:rsid w:val="003C03E3"/>
    <w:rsid w:val="003C0C6F"/>
    <w:rsid w:val="003C0E70"/>
    <w:rsid w:val="003C1452"/>
    <w:rsid w:val="003C17DE"/>
    <w:rsid w:val="003C1B2D"/>
    <w:rsid w:val="003C241E"/>
    <w:rsid w:val="003C2734"/>
    <w:rsid w:val="003C2CD0"/>
    <w:rsid w:val="003C35DF"/>
    <w:rsid w:val="003C3D6C"/>
    <w:rsid w:val="003C4671"/>
    <w:rsid w:val="003C6FE4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0773"/>
    <w:rsid w:val="003F14CE"/>
    <w:rsid w:val="003F1E63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4E4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45FF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07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3BC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5060"/>
    <w:rsid w:val="004B52D2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83A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92E"/>
    <w:rsid w:val="004E2EAC"/>
    <w:rsid w:val="004E374D"/>
    <w:rsid w:val="004E4881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07487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9D5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C58"/>
    <w:rsid w:val="00550F01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37B7"/>
    <w:rsid w:val="005653FB"/>
    <w:rsid w:val="00565A15"/>
    <w:rsid w:val="005671AD"/>
    <w:rsid w:val="00571868"/>
    <w:rsid w:val="00572113"/>
    <w:rsid w:val="005724EF"/>
    <w:rsid w:val="005743A4"/>
    <w:rsid w:val="005749D6"/>
    <w:rsid w:val="00575512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D53EE"/>
    <w:rsid w:val="005E0296"/>
    <w:rsid w:val="005E054E"/>
    <w:rsid w:val="005E1678"/>
    <w:rsid w:val="005E21D5"/>
    <w:rsid w:val="005E2C04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8A2"/>
    <w:rsid w:val="00604C1D"/>
    <w:rsid w:val="00606B2E"/>
    <w:rsid w:val="00607249"/>
    <w:rsid w:val="00607A19"/>
    <w:rsid w:val="00607B53"/>
    <w:rsid w:val="006100EB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3FEC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1D28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C22"/>
    <w:rsid w:val="006C0166"/>
    <w:rsid w:val="006C0A50"/>
    <w:rsid w:val="006C0F08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7C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1213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209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1758"/>
    <w:rsid w:val="007543B3"/>
    <w:rsid w:val="00754B57"/>
    <w:rsid w:val="00755A0E"/>
    <w:rsid w:val="0075706B"/>
    <w:rsid w:val="00757558"/>
    <w:rsid w:val="00760101"/>
    <w:rsid w:val="007601C1"/>
    <w:rsid w:val="007606CE"/>
    <w:rsid w:val="00761E78"/>
    <w:rsid w:val="00762B06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31FA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4C7D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2ACA"/>
    <w:rsid w:val="008B4293"/>
    <w:rsid w:val="008C0236"/>
    <w:rsid w:val="008C0A6E"/>
    <w:rsid w:val="008C0D6C"/>
    <w:rsid w:val="008C3B51"/>
    <w:rsid w:val="008C3F08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256"/>
    <w:rsid w:val="008F7FE6"/>
    <w:rsid w:val="00900CC1"/>
    <w:rsid w:val="00902563"/>
    <w:rsid w:val="00902796"/>
    <w:rsid w:val="00902837"/>
    <w:rsid w:val="00902B17"/>
    <w:rsid w:val="00902BD9"/>
    <w:rsid w:val="00903DB7"/>
    <w:rsid w:val="0090535F"/>
    <w:rsid w:val="00905381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976A4"/>
    <w:rsid w:val="009A1ABD"/>
    <w:rsid w:val="009A20C8"/>
    <w:rsid w:val="009A344D"/>
    <w:rsid w:val="009A46F9"/>
    <w:rsid w:val="009A4758"/>
    <w:rsid w:val="009A588C"/>
    <w:rsid w:val="009A6493"/>
    <w:rsid w:val="009A75BA"/>
    <w:rsid w:val="009A7847"/>
    <w:rsid w:val="009B01E9"/>
    <w:rsid w:val="009B0B3E"/>
    <w:rsid w:val="009B2D2D"/>
    <w:rsid w:val="009B553A"/>
    <w:rsid w:val="009C23FF"/>
    <w:rsid w:val="009C37D1"/>
    <w:rsid w:val="009C42BB"/>
    <w:rsid w:val="009C51AC"/>
    <w:rsid w:val="009C7204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4C6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AE8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453F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76D"/>
    <w:rsid w:val="00AA6ABF"/>
    <w:rsid w:val="00AA7F55"/>
    <w:rsid w:val="00AB2A7A"/>
    <w:rsid w:val="00AB2BC7"/>
    <w:rsid w:val="00AB55E1"/>
    <w:rsid w:val="00AB5623"/>
    <w:rsid w:val="00AC07BF"/>
    <w:rsid w:val="00AC144B"/>
    <w:rsid w:val="00AC2A11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6D5C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4745B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E82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5BCF"/>
    <w:rsid w:val="00BC63B6"/>
    <w:rsid w:val="00BC7242"/>
    <w:rsid w:val="00BC7534"/>
    <w:rsid w:val="00BC754D"/>
    <w:rsid w:val="00BD0982"/>
    <w:rsid w:val="00BD1C04"/>
    <w:rsid w:val="00BD2685"/>
    <w:rsid w:val="00BD3158"/>
    <w:rsid w:val="00BD39B4"/>
    <w:rsid w:val="00BD3C38"/>
    <w:rsid w:val="00BD41F3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477B"/>
    <w:rsid w:val="00BE55C1"/>
    <w:rsid w:val="00BE56FE"/>
    <w:rsid w:val="00BE7D21"/>
    <w:rsid w:val="00BF03C8"/>
    <w:rsid w:val="00BF0CB0"/>
    <w:rsid w:val="00BF12FA"/>
    <w:rsid w:val="00BF1518"/>
    <w:rsid w:val="00BF2C5F"/>
    <w:rsid w:val="00BF3347"/>
    <w:rsid w:val="00BF3F79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6CF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3E50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6101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38DB"/>
    <w:rsid w:val="00CF3A11"/>
    <w:rsid w:val="00CF3E81"/>
    <w:rsid w:val="00CF5CE5"/>
    <w:rsid w:val="00CF63C3"/>
    <w:rsid w:val="00CF679B"/>
    <w:rsid w:val="00CF73F3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50FD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172E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1F0"/>
    <w:rsid w:val="00D54EF7"/>
    <w:rsid w:val="00D56285"/>
    <w:rsid w:val="00D5690D"/>
    <w:rsid w:val="00D56969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106"/>
    <w:rsid w:val="00D654CA"/>
    <w:rsid w:val="00D70707"/>
    <w:rsid w:val="00D72D86"/>
    <w:rsid w:val="00D75807"/>
    <w:rsid w:val="00D76731"/>
    <w:rsid w:val="00D81897"/>
    <w:rsid w:val="00D82D08"/>
    <w:rsid w:val="00D84FC9"/>
    <w:rsid w:val="00D850C6"/>
    <w:rsid w:val="00D85806"/>
    <w:rsid w:val="00D86BB4"/>
    <w:rsid w:val="00D92139"/>
    <w:rsid w:val="00D92E68"/>
    <w:rsid w:val="00D930B2"/>
    <w:rsid w:val="00D93489"/>
    <w:rsid w:val="00D9380A"/>
    <w:rsid w:val="00D943FA"/>
    <w:rsid w:val="00D948A7"/>
    <w:rsid w:val="00D94DCD"/>
    <w:rsid w:val="00D95325"/>
    <w:rsid w:val="00D95825"/>
    <w:rsid w:val="00D97C46"/>
    <w:rsid w:val="00D97E89"/>
    <w:rsid w:val="00DA04BD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4E7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15EE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3BA3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6E16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27EAB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502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EE4"/>
    <w:rsid w:val="00F87234"/>
    <w:rsid w:val="00F87E8E"/>
    <w:rsid w:val="00F90056"/>
    <w:rsid w:val="00F9120B"/>
    <w:rsid w:val="00F9233D"/>
    <w:rsid w:val="00F9276A"/>
    <w:rsid w:val="00F92BFA"/>
    <w:rsid w:val="00F931CE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B6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6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D7834-094A-40D6-BF86-1598DC1C1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485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3394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Maria Świątkowska</cp:lastModifiedBy>
  <cp:revision>38</cp:revision>
  <cp:lastPrinted>2024-01-23T12:54:00Z</cp:lastPrinted>
  <dcterms:created xsi:type="dcterms:W3CDTF">2021-03-05T13:43:00Z</dcterms:created>
  <dcterms:modified xsi:type="dcterms:W3CDTF">2026-02-13T12:07:00Z</dcterms:modified>
</cp:coreProperties>
</file>